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829C" w14:textId="082E9BB1" w:rsidR="00C52921" w:rsidRPr="00F45BF4" w:rsidRDefault="00F45BF4" w:rsidP="00F45BF4">
      <w:pPr>
        <w:spacing w:before="50"/>
        <w:jc w:val="center"/>
        <w:rPr>
          <w:rFonts w:asciiTheme="minorHAnsi" w:eastAsia="Arial" w:hAnsiTheme="minorHAnsi" w:cstheme="minorHAnsi"/>
          <w:sz w:val="22"/>
          <w:szCs w:val="22"/>
        </w:rPr>
        <w:sectPr w:rsidR="00C52921" w:rsidRPr="00F45BF4">
          <w:pgSz w:w="11920" w:h="16860"/>
          <w:pgMar w:top="940" w:right="1000" w:bottom="280" w:left="1100" w:header="720" w:footer="720" w:gutter="0"/>
          <w:cols w:space="720"/>
        </w:sectPr>
      </w:pPr>
      <w:r w:rsidRPr="00F45B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Mecha</w:t>
      </w:r>
      <w:r w:rsidRPr="00F45BF4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F45B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ical</w:t>
      </w:r>
      <w:r w:rsidRPr="00F45BF4">
        <w:rPr>
          <w:rFonts w:asciiTheme="minorHAnsi" w:eastAsia="Arial" w:hAnsiTheme="minorHAnsi" w:cstheme="minorHAnsi"/>
          <w:b/>
          <w:spacing w:val="-35"/>
          <w:position w:val="-1"/>
          <w:sz w:val="22"/>
          <w:szCs w:val="22"/>
          <w:u w:color="000000"/>
        </w:rPr>
        <w:t xml:space="preserve"> </w:t>
      </w:r>
      <w:r w:rsidRPr="00F45B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F45BF4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ng</w:t>
      </w:r>
      <w:r w:rsidRPr="00F45B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ineer</w:t>
      </w:r>
      <w:r w:rsidRPr="00F45BF4">
        <w:rPr>
          <w:rFonts w:asciiTheme="minorHAnsi" w:eastAsia="Arial" w:hAnsiTheme="minorHAnsi" w:cstheme="minorHAnsi"/>
          <w:b/>
          <w:spacing w:val="-32"/>
          <w:position w:val="-1"/>
          <w:sz w:val="22"/>
          <w:szCs w:val="22"/>
          <w:u w:color="000000"/>
        </w:rPr>
        <w:t xml:space="preserve"> </w:t>
      </w:r>
      <w:r w:rsidRPr="00F45B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CV</w:t>
      </w:r>
    </w:p>
    <w:p w14:paraId="53E04EAB" w14:textId="77777777" w:rsidR="00C52921" w:rsidRPr="00F45BF4" w:rsidRDefault="00C52921" w:rsidP="00F45BF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F36E085" w14:textId="77777777" w:rsidR="00C52921" w:rsidRPr="00F45BF4" w:rsidRDefault="00F45BF4" w:rsidP="00F45BF4">
      <w:pPr>
        <w:ind w:left="175" w:right="-62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D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57502575" w14:textId="4D63C94E" w:rsidR="00C52921" w:rsidRPr="00F45BF4" w:rsidRDefault="00F45BF4" w:rsidP="00F45BF4">
      <w:pPr>
        <w:spacing w:before="34"/>
        <w:rPr>
          <w:rFonts w:asciiTheme="minorHAnsi" w:eastAsia="Arial" w:hAnsiTheme="minorHAnsi" w:cstheme="minorHAnsi"/>
          <w:sz w:val="22"/>
          <w:szCs w:val="22"/>
        </w:rPr>
        <w:sectPr w:rsidR="00C52921" w:rsidRPr="00F45BF4">
          <w:type w:val="continuous"/>
          <w:pgSz w:w="11920" w:h="16860"/>
          <w:pgMar w:top="940" w:right="1000" w:bottom="280" w:left="1100" w:header="720" w:footer="720" w:gutter="0"/>
          <w:cols w:num="2" w:space="720" w:equalWidth="0">
            <w:col w:w="1939" w:space="2081"/>
            <w:col w:w="5800"/>
          </w:cols>
        </w:sectPr>
      </w:pPr>
      <w:r w:rsidRPr="00F45BF4">
        <w:rPr>
          <w:rFonts w:asciiTheme="minorHAnsi" w:hAnsiTheme="minorHAnsi" w:cstheme="minorHAnsi"/>
          <w:sz w:val="22"/>
          <w:szCs w:val="22"/>
        </w:rPr>
        <w:br w:type="column"/>
      </w:r>
      <w:r w:rsidRPr="00F45BF4">
        <w:rPr>
          <w:rFonts w:asciiTheme="minorHAnsi" w:eastAsia="Arial" w:hAnsiTheme="minorHAnsi" w:cstheme="minorHAnsi"/>
          <w:b/>
          <w:color w:val="006EC0"/>
          <w:w w:val="99"/>
          <w:sz w:val="22"/>
          <w:szCs w:val="22"/>
          <w:u w:color="006EC0"/>
        </w:rPr>
        <w:t xml:space="preserve"> </w:t>
      </w:r>
    </w:p>
    <w:p w14:paraId="38B9DCDC" w14:textId="10FECC10" w:rsidR="00C52921" w:rsidRPr="00F45BF4" w:rsidRDefault="00C52921" w:rsidP="00F45BF4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4772"/>
      </w:tblGrid>
      <w:tr w:rsidR="00C52921" w:rsidRPr="00F45BF4" w14:paraId="134EE613" w14:textId="77777777" w:rsidTr="00F45BF4">
        <w:trPr>
          <w:trHeight w:hRule="exact" w:val="456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7" w:space="0" w:color="D9D9D9"/>
              <w:right w:val="single" w:sz="5" w:space="0" w:color="000000"/>
            </w:tcBorders>
            <w:shd w:val="clear" w:color="auto" w:fill="auto"/>
          </w:tcPr>
          <w:p w14:paraId="4D5AB837" w14:textId="77777777" w:rsidR="00C52921" w:rsidRPr="00F45BF4" w:rsidRDefault="00F45BF4" w:rsidP="00F45BF4">
            <w:pPr>
              <w:spacing w:before="54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C59FD15" w14:textId="7EFFFBC1" w:rsidR="00C52921" w:rsidRPr="00F45BF4" w:rsidRDefault="00F45BF4" w:rsidP="00F45BF4">
            <w:pPr>
              <w:spacing w:before="54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Evangeline Carson</w:t>
            </w:r>
          </w:p>
        </w:tc>
      </w:tr>
      <w:tr w:rsidR="00C52921" w:rsidRPr="00F45BF4" w14:paraId="2DB37F75" w14:textId="77777777" w:rsidTr="00F45BF4">
        <w:trPr>
          <w:trHeight w:hRule="exact" w:val="329"/>
        </w:trPr>
        <w:tc>
          <w:tcPr>
            <w:tcW w:w="2573" w:type="dxa"/>
            <w:tcBorders>
              <w:top w:val="single" w:sz="7" w:space="0" w:color="D9D9D9"/>
              <w:left w:val="single" w:sz="5" w:space="0" w:color="000000"/>
              <w:bottom w:val="single" w:sz="7" w:space="0" w:color="D9D9D9"/>
              <w:right w:val="single" w:sz="5" w:space="0" w:color="000000"/>
            </w:tcBorders>
            <w:shd w:val="clear" w:color="auto" w:fill="auto"/>
          </w:tcPr>
          <w:p w14:paraId="54DD1967" w14:textId="77777777" w:rsidR="00C52921" w:rsidRPr="00F45BF4" w:rsidRDefault="00F45BF4" w:rsidP="00F45BF4">
            <w:pPr>
              <w:spacing w:before="21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Cur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Resi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1246E97" w14:textId="77777777" w:rsidR="00C52921" w:rsidRPr="00F45BF4" w:rsidRDefault="00F45BF4" w:rsidP="00F45BF4">
            <w:pPr>
              <w:ind w:left="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Cairo,E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C52921" w:rsidRPr="00F45BF4" w14:paraId="2F293706" w14:textId="77777777" w:rsidTr="00F45BF4">
        <w:trPr>
          <w:trHeight w:hRule="exact" w:val="331"/>
        </w:trPr>
        <w:tc>
          <w:tcPr>
            <w:tcW w:w="2573" w:type="dxa"/>
            <w:tcBorders>
              <w:top w:val="single" w:sz="7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A2D74DC" w14:textId="77777777" w:rsidR="00C52921" w:rsidRPr="00F45BF4" w:rsidRDefault="00F45BF4" w:rsidP="00F45BF4">
            <w:pPr>
              <w:spacing w:before="6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45B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CE8EF18" w14:textId="77777777" w:rsidR="00C52921" w:rsidRPr="00F45BF4" w:rsidRDefault="00F45BF4" w:rsidP="00F45BF4">
            <w:pPr>
              <w:spacing w:before="8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C52921" w:rsidRPr="00F45BF4" w14:paraId="095B880F" w14:textId="77777777" w:rsidTr="00F45BF4">
        <w:trPr>
          <w:trHeight w:hRule="exact" w:val="324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B30A9B5" w14:textId="77777777" w:rsidR="00C52921" w:rsidRPr="00F45BF4" w:rsidRDefault="00F45BF4" w:rsidP="00F45BF4">
            <w:pPr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45B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4EB7E5C" w14:textId="77777777" w:rsidR="00C52921" w:rsidRPr="00F45BF4" w:rsidRDefault="00F45BF4" w:rsidP="00F45BF4">
            <w:pPr>
              <w:spacing w:before="4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/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/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8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C52921" w:rsidRPr="00F45BF4" w14:paraId="7D7D3906" w14:textId="77777777" w:rsidTr="00F45BF4">
        <w:trPr>
          <w:trHeight w:hRule="exact" w:val="324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77F6C03" w14:textId="77777777" w:rsidR="00C52921" w:rsidRPr="00F45BF4" w:rsidRDefault="00F45BF4" w:rsidP="00F45BF4">
            <w:pPr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ari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E5F6A49" w14:textId="77777777" w:rsidR="00C52921" w:rsidRPr="00F45BF4" w:rsidRDefault="00F45BF4" w:rsidP="00F45BF4">
            <w:pPr>
              <w:spacing w:before="4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Si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45B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C52921" w:rsidRPr="00F45BF4" w14:paraId="1A32C516" w14:textId="77777777" w:rsidTr="00F45BF4">
        <w:trPr>
          <w:trHeight w:hRule="exact" w:val="324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8019876" w14:textId="77777777" w:rsidR="00C52921" w:rsidRPr="00F45BF4" w:rsidRDefault="00F45BF4" w:rsidP="00F45BF4">
            <w:pPr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ary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S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042B552" w14:textId="77777777" w:rsidR="00C52921" w:rsidRPr="00F45BF4" w:rsidRDefault="00F45BF4" w:rsidP="00F45BF4">
            <w:pPr>
              <w:spacing w:before="4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45B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C52921" w:rsidRPr="00F45BF4" w14:paraId="2E23C49A" w14:textId="77777777" w:rsidTr="00F45BF4">
        <w:trPr>
          <w:trHeight w:hRule="exact" w:val="338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8BF9C9C" w14:textId="77777777" w:rsidR="00C52921" w:rsidRPr="00F45BF4" w:rsidRDefault="00F45BF4" w:rsidP="00F45BF4">
            <w:pPr>
              <w:spacing w:before="13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F45B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9E7D6AE" w14:textId="77777777" w:rsidR="00C52921" w:rsidRPr="00F45BF4" w:rsidRDefault="00F45BF4" w:rsidP="00F45BF4">
            <w:pPr>
              <w:ind w:left="119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+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2 01060738111</w:t>
            </w:r>
          </w:p>
        </w:tc>
      </w:tr>
      <w:tr w:rsidR="00C52921" w:rsidRPr="00F45BF4" w14:paraId="16DF9000" w14:textId="77777777" w:rsidTr="00F45BF4">
        <w:trPr>
          <w:trHeight w:hRule="exact" w:val="337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D3A174C" w14:textId="77777777" w:rsidR="00C52921" w:rsidRPr="00F45BF4" w:rsidRDefault="00F45BF4" w:rsidP="00F45BF4">
            <w:pPr>
              <w:spacing w:before="8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89C7FCC" w14:textId="77777777" w:rsidR="00C52921" w:rsidRPr="00F45BF4" w:rsidRDefault="00F45BF4" w:rsidP="00F45BF4">
            <w:pPr>
              <w:spacing w:before="8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+2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0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7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68</w:t>
            </w:r>
          </w:p>
        </w:tc>
      </w:tr>
      <w:tr w:rsidR="00C52921" w:rsidRPr="00F45BF4" w14:paraId="54AE412F" w14:textId="77777777" w:rsidTr="00F45BF4">
        <w:trPr>
          <w:trHeight w:hRule="exact" w:val="338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9A41024" w14:textId="77777777" w:rsidR="00C52921" w:rsidRPr="00F45BF4" w:rsidRDefault="00F45BF4" w:rsidP="00F45BF4">
            <w:pPr>
              <w:spacing w:before="13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eastAsia="Arial" w:hAnsiTheme="minorHAnsi" w:cstheme="minorHAnsi"/>
                <w:spacing w:val="6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-m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60BFB23" w14:textId="25AD4539" w:rsidR="00C52921" w:rsidRPr="00F45BF4" w:rsidRDefault="00F45BF4" w:rsidP="00F45BF4">
            <w:pPr>
              <w:spacing w:before="13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5" w:history="1">
              <w:r w:rsidRPr="00F45BF4">
                <w:rPr>
                  <w:rStyle w:val="Hyperlink"/>
                  <w:rFonts w:asciiTheme="minorHAnsi" w:eastAsia="Arial" w:hAnsiTheme="minorHAnsi" w:cstheme="minorHAnsi"/>
                  <w:spacing w:val="1"/>
                  <w:sz w:val="22"/>
                  <w:szCs w:val="22"/>
                  <w:u w:val="none"/>
                </w:rPr>
                <w:t>carson@gmail.com</w:t>
              </w:r>
            </w:hyperlink>
          </w:p>
        </w:tc>
      </w:tr>
      <w:tr w:rsidR="00C52921" w:rsidRPr="00F45BF4" w14:paraId="2F2EF024" w14:textId="77777777" w:rsidTr="00F45BF4">
        <w:trPr>
          <w:trHeight w:hRule="exact" w:val="346"/>
        </w:trPr>
        <w:tc>
          <w:tcPr>
            <w:tcW w:w="2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078F40" w14:textId="77777777" w:rsidR="00C52921" w:rsidRPr="00F45BF4" w:rsidRDefault="00F45BF4" w:rsidP="00F45BF4">
            <w:pPr>
              <w:spacing w:before="8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po</w:t>
            </w:r>
            <w:r w:rsidRPr="00F45B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F45B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Nu</w:t>
            </w:r>
            <w:r w:rsidRPr="00F45B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90F68AA" w14:textId="77777777" w:rsidR="00C52921" w:rsidRPr="00F45BF4" w:rsidRDefault="00F45BF4" w:rsidP="00F45BF4">
            <w:pPr>
              <w:spacing w:before="8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F45B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5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F45BF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</w:tbl>
    <w:p w14:paraId="01DD97FD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378B47EB" w14:textId="459943F2" w:rsidR="00C52921" w:rsidRPr="00F45BF4" w:rsidRDefault="00F45BF4" w:rsidP="00F45BF4">
      <w:pPr>
        <w:spacing w:before="25"/>
        <w:ind w:left="132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F45BF4">
        <w:rPr>
          <w:rFonts w:asciiTheme="minorHAnsi" w:eastAsia="Arial" w:hAnsiTheme="minorHAnsi" w:cstheme="minorHAnsi"/>
          <w:b/>
          <w:bCs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b/>
          <w:bCs/>
          <w:spacing w:val="-3"/>
          <w:sz w:val="22"/>
          <w:szCs w:val="22"/>
        </w:rPr>
        <w:t>b</w:t>
      </w:r>
      <w:r w:rsidRPr="00F45BF4">
        <w:rPr>
          <w:rFonts w:asciiTheme="minorHAnsi" w:eastAsia="Arial" w:hAnsiTheme="minorHAnsi" w:cstheme="minorHAnsi"/>
          <w:b/>
          <w:bCs/>
          <w:sz w:val="22"/>
          <w:szCs w:val="22"/>
        </w:rPr>
        <w:t>j</w:t>
      </w:r>
      <w:r w:rsidRPr="00F45BF4">
        <w:rPr>
          <w:rFonts w:asciiTheme="minorHAnsi" w:eastAsia="Arial" w:hAnsiTheme="minorHAnsi" w:cstheme="minorHAnsi"/>
          <w:b/>
          <w:bCs/>
          <w:spacing w:val="-3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b/>
          <w:bCs/>
          <w:spacing w:val="-1"/>
          <w:sz w:val="22"/>
          <w:szCs w:val="22"/>
        </w:rPr>
        <w:t>ct</w:t>
      </w:r>
      <w:r w:rsidRPr="00F45BF4">
        <w:rPr>
          <w:rFonts w:asciiTheme="minorHAnsi" w:eastAsia="Arial" w:hAnsiTheme="minorHAnsi" w:cstheme="minorHAnsi"/>
          <w:b/>
          <w:bCs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b/>
          <w:bCs/>
          <w:spacing w:val="-4"/>
          <w:sz w:val="22"/>
          <w:szCs w:val="22"/>
        </w:rPr>
        <w:t>v</w:t>
      </w:r>
      <w:r w:rsidRPr="00F45BF4">
        <w:rPr>
          <w:rFonts w:asciiTheme="minorHAnsi" w:eastAsia="Arial" w:hAnsiTheme="minorHAnsi" w:cstheme="minorHAnsi"/>
          <w:b/>
          <w:bCs/>
          <w:sz w:val="22"/>
          <w:szCs w:val="22"/>
        </w:rPr>
        <w:t>e</w:t>
      </w:r>
    </w:p>
    <w:p w14:paraId="7552C79A" w14:textId="77777777" w:rsidR="00C52921" w:rsidRPr="00F45BF4" w:rsidRDefault="00C52921" w:rsidP="00F45B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C058DC" w14:textId="77777777" w:rsidR="00C52921" w:rsidRPr="00F45BF4" w:rsidRDefault="00F45BF4" w:rsidP="00F45BF4">
      <w:pPr>
        <w:ind w:left="187" w:right="62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ully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qual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fied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essional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echa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ical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aint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na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ce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engineer,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h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backgrou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d in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echan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cal</w:t>
      </w:r>
      <w:r w:rsidRPr="00F45BF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engineeri</w:t>
      </w:r>
      <w:r w:rsidRPr="00F45B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g.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qual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ied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orm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p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nent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aintenan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e,</w:t>
      </w:r>
      <w:r w:rsidRPr="00F45BF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od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at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on and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repair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on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de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v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rie</w:t>
      </w:r>
      <w:r w:rsidRPr="00F45B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of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echanical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45BF4">
        <w:rPr>
          <w:rFonts w:asciiTheme="minorHAnsi" w:hAnsiTheme="minorHAnsi" w:cstheme="minorHAnsi"/>
          <w:sz w:val="22"/>
          <w:szCs w:val="22"/>
        </w:rPr>
        <w:t>d.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tho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ough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st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atic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worker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h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 great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attent</w:t>
      </w:r>
      <w:r w:rsidRPr="00F45B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on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detai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45BF4">
        <w:rPr>
          <w:rFonts w:asciiTheme="minorHAnsi" w:hAnsiTheme="minorHAnsi" w:cstheme="minorHAnsi"/>
          <w:sz w:val="22"/>
          <w:szCs w:val="22"/>
        </w:rPr>
        <w:t>,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it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my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45BF4">
        <w:rPr>
          <w:rFonts w:asciiTheme="minorHAnsi" w:hAnsiTheme="minorHAnsi" w:cstheme="minorHAnsi"/>
          <w:sz w:val="22"/>
          <w:szCs w:val="22"/>
        </w:rPr>
        <w:t>oal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bring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my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45BF4">
        <w:rPr>
          <w:rFonts w:asciiTheme="minorHAnsi" w:hAnsiTheme="minorHAnsi" w:cstheme="minorHAnsi"/>
          <w:sz w:val="22"/>
          <w:szCs w:val="22"/>
        </w:rPr>
        <w:t>kills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respec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ed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pa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contin</w:t>
      </w:r>
      <w:r w:rsidRPr="00F45B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5BF4">
        <w:rPr>
          <w:rFonts w:asciiTheme="minorHAnsi" w:hAnsiTheme="minorHAnsi" w:cstheme="minorHAnsi"/>
          <w:sz w:val="22"/>
          <w:szCs w:val="22"/>
        </w:rPr>
        <w:t>e developing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my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45BF4">
        <w:rPr>
          <w:rFonts w:asciiTheme="minorHAnsi" w:hAnsiTheme="minorHAnsi" w:cstheme="minorHAnsi"/>
          <w:sz w:val="22"/>
          <w:szCs w:val="22"/>
        </w:rPr>
        <w:t>ine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ring</w:t>
      </w:r>
      <w:r w:rsidRPr="00F45BF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expert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se.</w:t>
      </w:r>
    </w:p>
    <w:p w14:paraId="051D916B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34068F6" w14:textId="77777777" w:rsidR="00C52921" w:rsidRPr="00F45BF4" w:rsidRDefault="00F45BF4" w:rsidP="00F45BF4">
      <w:pPr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eastAsia="Arial" w:hAnsiTheme="minorHAnsi" w:cstheme="minorHAnsi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sz w:val="22"/>
          <w:szCs w:val="22"/>
        </w:rPr>
        <w:t>n</w:t>
      </w:r>
    </w:p>
    <w:p w14:paraId="035F5B46" w14:textId="77777777" w:rsidR="00C52921" w:rsidRPr="00F45BF4" w:rsidRDefault="00C52921" w:rsidP="00F45BF4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1"/>
        <w:gridCol w:w="5343"/>
      </w:tblGrid>
      <w:tr w:rsidR="00C52921" w:rsidRPr="00F45BF4" w14:paraId="15509397" w14:textId="77777777" w:rsidTr="00F45BF4">
        <w:trPr>
          <w:trHeight w:hRule="exact" w:val="665"/>
        </w:trPr>
        <w:tc>
          <w:tcPr>
            <w:tcW w:w="8644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  <w:shd w:val="clear" w:color="auto" w:fill="auto"/>
          </w:tcPr>
          <w:p w14:paraId="7C3D3809" w14:textId="77777777" w:rsidR="00C52921" w:rsidRPr="00F45BF4" w:rsidRDefault="00F45BF4" w:rsidP="00F45BF4">
            <w:pPr>
              <w:spacing w:before="22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Bachelor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F45B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Mech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nic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engine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5BF4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Inst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tute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Avi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</w:p>
          <w:p w14:paraId="539BA688" w14:textId="77777777" w:rsidR="00C52921" w:rsidRPr="00F45BF4" w:rsidRDefault="00F45BF4" w:rsidP="00F45BF4">
            <w:pPr>
              <w:spacing w:before="1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Engineering</w:t>
            </w:r>
            <w:r w:rsidRPr="00F45BF4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Tec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h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nolo</w:t>
            </w:r>
            <w:r w:rsidRPr="00F45BF4">
              <w:rPr>
                <w:rFonts w:asciiTheme="minorHAnsi" w:hAnsiTheme="minorHAnsi" w:cstheme="minorHAnsi"/>
                <w:spacing w:val="4"/>
                <w:w w:val="99"/>
                <w:sz w:val="22"/>
                <w:szCs w:val="22"/>
              </w:rPr>
              <w:t>g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-13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(I.A.E.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F45BF4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(Cairo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Universi</w:t>
            </w:r>
            <w:r w:rsidRPr="00F45B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C52921" w:rsidRPr="00F45BF4" w14:paraId="06095DD1" w14:textId="77777777" w:rsidTr="00F45BF4">
        <w:trPr>
          <w:trHeight w:hRule="exact" w:val="374"/>
        </w:trPr>
        <w:tc>
          <w:tcPr>
            <w:tcW w:w="3301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5" w:space="0" w:color="000000"/>
            </w:tcBorders>
            <w:shd w:val="clear" w:color="auto" w:fill="auto"/>
          </w:tcPr>
          <w:p w14:paraId="4F3AB5B6" w14:textId="77777777" w:rsidR="00C52921" w:rsidRPr="00F45BF4" w:rsidRDefault="00F45BF4" w:rsidP="00F45BF4">
            <w:pPr>
              <w:spacing w:before="27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Depa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5343" w:type="dxa"/>
            <w:tcBorders>
              <w:top w:val="single" w:sz="13" w:space="0" w:color="000000"/>
              <w:left w:val="single" w:sz="5" w:space="0" w:color="000000"/>
              <w:bottom w:val="single" w:sz="13" w:space="0" w:color="000000"/>
              <w:right w:val="single" w:sz="12" w:space="0" w:color="000000"/>
            </w:tcBorders>
            <w:shd w:val="clear" w:color="auto" w:fill="auto"/>
          </w:tcPr>
          <w:p w14:paraId="1A59E741" w14:textId="77777777" w:rsidR="00C52921" w:rsidRPr="00F45BF4" w:rsidRDefault="00F45BF4" w:rsidP="00F45BF4">
            <w:pPr>
              <w:spacing w:before="27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Mechanical</w:t>
            </w:r>
          </w:p>
        </w:tc>
      </w:tr>
      <w:tr w:rsidR="00C52921" w:rsidRPr="00F45BF4" w14:paraId="0B1E34B7" w14:textId="77777777" w:rsidTr="00F45BF4">
        <w:trPr>
          <w:trHeight w:hRule="exact" w:val="368"/>
        </w:trPr>
        <w:tc>
          <w:tcPr>
            <w:tcW w:w="3301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5" w:space="0" w:color="000000"/>
            </w:tcBorders>
            <w:shd w:val="clear" w:color="auto" w:fill="auto"/>
          </w:tcPr>
          <w:p w14:paraId="3060CD0E" w14:textId="77777777" w:rsidR="00C52921" w:rsidRPr="00F45BF4" w:rsidRDefault="00F45BF4" w:rsidP="00F45BF4">
            <w:pPr>
              <w:spacing w:before="23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Graduation</w:t>
            </w:r>
            <w:r w:rsidRPr="00F45BF4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</w:p>
        </w:tc>
        <w:tc>
          <w:tcPr>
            <w:tcW w:w="5343" w:type="dxa"/>
            <w:tcBorders>
              <w:top w:val="single" w:sz="13" w:space="0" w:color="000000"/>
              <w:left w:val="single" w:sz="5" w:space="0" w:color="000000"/>
              <w:bottom w:val="single" w:sz="13" w:space="0" w:color="000000"/>
              <w:right w:val="single" w:sz="12" w:space="0" w:color="000000"/>
            </w:tcBorders>
            <w:shd w:val="clear" w:color="auto" w:fill="auto"/>
          </w:tcPr>
          <w:p w14:paraId="0CA7596C" w14:textId="77777777" w:rsidR="00C52921" w:rsidRPr="00F45BF4" w:rsidRDefault="00F45BF4" w:rsidP="00F45BF4">
            <w:pPr>
              <w:spacing w:before="23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</w:tr>
      <w:tr w:rsidR="00C52921" w:rsidRPr="00F45BF4" w14:paraId="185FFA0C" w14:textId="77777777" w:rsidTr="00F45BF4">
        <w:trPr>
          <w:trHeight w:hRule="exact" w:val="370"/>
        </w:trPr>
        <w:tc>
          <w:tcPr>
            <w:tcW w:w="3301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5" w:space="0" w:color="000000"/>
            </w:tcBorders>
            <w:shd w:val="clear" w:color="auto" w:fill="auto"/>
          </w:tcPr>
          <w:p w14:paraId="20D917F7" w14:textId="77777777" w:rsidR="00C52921" w:rsidRPr="00F45BF4" w:rsidRDefault="00F45BF4" w:rsidP="00F45BF4">
            <w:pPr>
              <w:spacing w:before="22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Graduation</w:t>
            </w:r>
            <w:r w:rsidRPr="00F45BF4">
              <w:rPr>
                <w:rFonts w:asciiTheme="minorHAnsi" w:hAnsiTheme="minorHAnsi" w:cstheme="minorHAnsi"/>
                <w:spacing w:val="-14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Grade</w:t>
            </w:r>
          </w:p>
        </w:tc>
        <w:tc>
          <w:tcPr>
            <w:tcW w:w="5343" w:type="dxa"/>
            <w:tcBorders>
              <w:top w:val="single" w:sz="13" w:space="0" w:color="000000"/>
              <w:left w:val="single" w:sz="5" w:space="0" w:color="000000"/>
              <w:bottom w:val="single" w:sz="13" w:space="0" w:color="000000"/>
              <w:right w:val="single" w:sz="12" w:space="0" w:color="000000"/>
            </w:tcBorders>
            <w:shd w:val="clear" w:color="auto" w:fill="auto"/>
          </w:tcPr>
          <w:p w14:paraId="43791D25" w14:textId="77777777" w:rsidR="00C52921" w:rsidRPr="00F45BF4" w:rsidRDefault="00F45BF4" w:rsidP="00F45BF4">
            <w:pPr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F45BF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good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ith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nors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degree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84.18%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52921" w:rsidRPr="00F45BF4" w14:paraId="5D28E469" w14:textId="77777777" w:rsidTr="00F45BF4">
        <w:trPr>
          <w:trHeight w:hRule="exact" w:val="673"/>
        </w:trPr>
        <w:tc>
          <w:tcPr>
            <w:tcW w:w="3301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5" w:space="0" w:color="000000"/>
            </w:tcBorders>
            <w:shd w:val="clear" w:color="auto" w:fill="auto"/>
          </w:tcPr>
          <w:p w14:paraId="35085D86" w14:textId="77777777" w:rsidR="00C52921" w:rsidRPr="00F45BF4" w:rsidRDefault="00C52921" w:rsidP="00F45BF4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8BC3E" w14:textId="77777777" w:rsidR="00C52921" w:rsidRPr="00F45BF4" w:rsidRDefault="00F45BF4" w:rsidP="00F45BF4">
            <w:pPr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Graduation</w:t>
            </w:r>
            <w:r w:rsidRPr="00F45BF4">
              <w:rPr>
                <w:rFonts w:asciiTheme="minorHAnsi" w:hAnsiTheme="minorHAnsi" w:cstheme="minorHAnsi"/>
                <w:spacing w:val="-14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</w:p>
        </w:tc>
        <w:tc>
          <w:tcPr>
            <w:tcW w:w="5343" w:type="dxa"/>
            <w:tcBorders>
              <w:top w:val="single" w:sz="13" w:space="0" w:color="000000"/>
              <w:left w:val="single" w:sz="5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D5A52D8" w14:textId="77777777" w:rsidR="00C52921" w:rsidRPr="00F45BF4" w:rsidRDefault="00F45BF4" w:rsidP="00F45BF4">
            <w:pPr>
              <w:spacing w:before="30"/>
              <w:ind w:left="102" w:right="810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Structural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mechanical</w:t>
            </w:r>
            <w:r w:rsidRPr="00F45BF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esign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F45BF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 xml:space="preserve">passenger 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airplane(</w:t>
            </w:r>
            <w:r w:rsidRPr="00F45BF4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ucture</w:t>
            </w:r>
            <w:r w:rsidRPr="00F45BF4">
              <w:rPr>
                <w:rFonts w:asciiTheme="minorHAnsi" w:hAnsiTheme="minorHAnsi" w:cstheme="minorHAnsi"/>
                <w:spacing w:val="-13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F45BF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Engine).</w:t>
            </w:r>
          </w:p>
        </w:tc>
      </w:tr>
    </w:tbl>
    <w:p w14:paraId="04CF75FA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  <w:sectPr w:rsidR="00C52921" w:rsidRPr="00F45BF4">
          <w:type w:val="continuous"/>
          <w:pgSz w:w="11920" w:h="16860"/>
          <w:pgMar w:top="940" w:right="1000" w:bottom="280" w:left="1100" w:header="720" w:footer="720" w:gutter="0"/>
          <w:cols w:space="720"/>
        </w:sectPr>
      </w:pPr>
    </w:p>
    <w:p w14:paraId="25EDA587" w14:textId="77777777" w:rsidR="00C52921" w:rsidRPr="00F45BF4" w:rsidRDefault="00F45BF4" w:rsidP="00F45BF4">
      <w:pPr>
        <w:spacing w:before="71"/>
        <w:ind w:left="511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lastRenderedPageBreak/>
        <w:pict w14:anchorId="66358639">
          <v:group id="_x0000_s1098" style="position:absolute;left:0;text-align:left;margin-left:39.45pt;margin-top:26pt;width:146.6pt;height:29.95pt;z-index:-251661824;mso-position-horizontal-relative:page;mso-position-vertical-relative:page" coordorigin="789,520" coordsize="2932,599">
            <v:shape id="_x0000_s1108" style="position:absolute;left:837;top:553;width:2837;height:107" coordorigin="837,553" coordsize="2837,107" path="m837,660r2837,l3674,553r-2837,l837,660xe" fillcolor="#bdbdbd" stroked="f">
              <v:path arrowok="t"/>
            </v:shape>
            <v:shape id="_x0000_s1107" style="position:absolute;left:837;top:660;width:93;height:321" coordorigin="837,660" coordsize="93,321" path="m837,981r93,l930,660r-93,l837,981xe" fillcolor="#bdbdbd" stroked="f">
              <v:path arrowok="t"/>
            </v:shape>
            <v:shape id="_x0000_s1106" style="position:absolute;left:3583;top:660;width:91;height:321" coordorigin="3583,660" coordsize="91,321" path="m3583,981r91,l3674,660r-91,l3583,981xe" fillcolor="#bdbdbd" stroked="f">
              <v:path arrowok="t"/>
            </v:shape>
            <v:shape id="_x0000_s1105" style="position:absolute;left:837;top:982;width:2837;height:110" coordorigin="837,982" coordsize="2837,110" path="m837,1092r2837,l3674,982r-2837,l837,1092xe" fillcolor="#bdbdbd" stroked="f">
              <v:path arrowok="t"/>
            </v:shape>
            <v:shape id="_x0000_s1104" style="position:absolute;left:931;top:660;width:2652;height:321" coordorigin="931,660" coordsize="2652,321" path="m931,981r2652,l3583,660r-2652,l931,981xe" fillcolor="#bdbdbd" stroked="f">
              <v:path arrowok="t"/>
            </v:shape>
            <v:shape id="_x0000_s1103" style="position:absolute;left:806;top:537;width:2899;height:0" coordorigin="806,537" coordsize="2899,0" path="m806,537r2899,e" filled="f" strokeweight=".58558mm">
              <v:path arrowok="t"/>
            </v:shape>
            <v:shape id="_x0000_s1102" style="position:absolute;left:835;top:552;width:2842;height:0" coordorigin="835,552" coordsize="2842,0" path="m835,552r2842,e" filled="f" strokecolor="#bdbdbd" strokeweight=".22pt">
              <v:path arrowok="t"/>
            </v:shape>
            <v:shape id="_x0000_s1101" style="position:absolute;left:820;top:553;width:0;height:537" coordorigin="820,553" coordsize="0,537" path="m820,553r,537e" filled="f" strokeweight=".54325mm">
              <v:path arrowok="t"/>
            </v:shape>
            <v:shape id="_x0000_s1100" style="position:absolute;left:806;top:1104;width:2899;height:0" coordorigin="806,1104" coordsize="2899,0" path="m806,1104r2899,e" filled="f" strokeweight=".54325mm">
              <v:path arrowok="t"/>
            </v:shape>
            <v:shape id="_x0000_s1099" style="position:absolute;left:3691;top:553;width:0;height:537" coordorigin="3691,553" coordsize="0,537" path="m3691,553r,537e" filled="f" strokeweight=".54325mm">
              <v:path arrowok="t"/>
            </v:shape>
            <w10:wrap anchorx="page" anchory="page"/>
          </v:group>
        </w:pict>
      </w:r>
      <w:r w:rsidRPr="00F45B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raining E</w:t>
      </w:r>
      <w:r w:rsidRPr="00F45BF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x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28F3FE3E" w14:textId="77777777" w:rsidR="00C52921" w:rsidRPr="00F45BF4" w:rsidRDefault="00C52921" w:rsidP="00F45B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6D4DF7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354D47A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61"/>
      </w:tblGrid>
      <w:tr w:rsidR="00C52921" w:rsidRPr="00F45BF4" w14:paraId="77153A91" w14:textId="77777777">
        <w:trPr>
          <w:trHeight w:hRule="exact" w:val="734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867F454" w14:textId="77777777" w:rsidR="00C52921" w:rsidRPr="00F45BF4" w:rsidRDefault="00F45BF4" w:rsidP="00F45BF4">
            <w:pPr>
              <w:spacing w:before="23"/>
              <w:ind w:left="105" w:right="181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aintena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F45BF4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cou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F45BF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echa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45BF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engineeri</w:t>
            </w:r>
            <w:r w:rsidRPr="00F45B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5BF4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(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structure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/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engi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es)</w:t>
            </w:r>
            <w:r w:rsidRPr="00F45BF4">
              <w:rPr>
                <w:rFonts w:asciiTheme="minorHAnsi" w:hAnsiTheme="minorHAnsi" w:cstheme="minorHAnsi"/>
                <w:spacing w:val="-7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according to</w:t>
            </w:r>
            <w:r w:rsidRPr="00F45BF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F45B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require</w:t>
            </w:r>
            <w:r w:rsidRPr="00F45B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F45B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F45B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ICAO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r w:rsidRPr="00F45B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(073c).</w:t>
            </w:r>
          </w:p>
        </w:tc>
      </w:tr>
      <w:tr w:rsidR="00C52921" w:rsidRPr="00F45BF4" w14:paraId="100723F0" w14:textId="77777777">
        <w:trPr>
          <w:trHeight w:hRule="exact" w:val="740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4CDC8" w14:textId="77777777" w:rsidR="00C52921" w:rsidRPr="00F45BF4" w:rsidRDefault="00F45BF4" w:rsidP="00F45BF4">
            <w:pPr>
              <w:spacing w:before="26"/>
              <w:ind w:left="105" w:right="1418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Large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Rating</w:t>
            </w:r>
            <w:r w:rsidRPr="00F45BF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ainte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F45BF4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Air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phis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F45B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 xml:space="preserve">ne 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(Post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ond).</w:t>
            </w:r>
          </w:p>
        </w:tc>
      </w:tr>
      <w:tr w:rsidR="00C52921" w:rsidRPr="00F45BF4" w14:paraId="2BD23052" w14:textId="77777777">
        <w:trPr>
          <w:trHeight w:hRule="exact" w:val="736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FA5D17" w14:textId="77777777" w:rsidR="00C52921" w:rsidRPr="00F45BF4" w:rsidRDefault="00F45BF4" w:rsidP="00F45BF4">
            <w:pPr>
              <w:spacing w:before="22"/>
              <w:ind w:left="105" w:right="168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Excellent</w:t>
            </w:r>
            <w:r w:rsidRPr="00F45BF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train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45BF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F45B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&amp;E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EG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F45BF4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aintena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ce,</w:t>
            </w:r>
            <w:r w:rsidRPr="00F45BF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repair,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checks,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overh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tech</w:t>
            </w:r>
            <w:r w:rsidRPr="00F45BF4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n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ic</w:t>
            </w:r>
            <w:r w:rsidRPr="00F45BF4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l</w:t>
            </w:r>
            <w:r w:rsidRPr="00F45BF4">
              <w:rPr>
                <w:rFonts w:asciiTheme="minorHAnsi" w:hAnsiTheme="minorHAnsi" w:cstheme="minorHAnsi"/>
                <w:spacing w:val="-18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ste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s).</w:t>
            </w:r>
          </w:p>
        </w:tc>
      </w:tr>
      <w:tr w:rsidR="00C52921" w:rsidRPr="00F45BF4" w14:paraId="114FB76D" w14:textId="77777777">
        <w:trPr>
          <w:trHeight w:hRule="exact" w:val="398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48218" w14:textId="77777777" w:rsidR="00C52921" w:rsidRPr="00F45BF4" w:rsidRDefault="00F45BF4" w:rsidP="00F45BF4">
            <w:pPr>
              <w:spacing w:before="26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Air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condit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oning</w:t>
            </w:r>
            <w:r w:rsidRPr="00F45BF4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rse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rom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ff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aining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nstitute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(STI)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45B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Pr="00F45BF4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eks.</w:t>
            </w:r>
          </w:p>
        </w:tc>
      </w:tr>
      <w:tr w:rsidR="00C52921" w:rsidRPr="00F45BF4" w14:paraId="3F5B964C" w14:textId="77777777">
        <w:trPr>
          <w:trHeight w:hRule="exact" w:val="395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A3C88DF" w14:textId="77777777" w:rsidR="00C52921" w:rsidRPr="00F45BF4" w:rsidRDefault="00F45BF4" w:rsidP="00F45BF4">
            <w:pPr>
              <w:spacing w:before="24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raulic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ff</w:t>
            </w:r>
            <w:r w:rsidRPr="00F45BF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Training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nstitute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(STI)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F45B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onth.</w:t>
            </w:r>
          </w:p>
        </w:tc>
      </w:tr>
      <w:tr w:rsidR="00C52921" w:rsidRPr="00F45BF4" w14:paraId="5347B4F3" w14:textId="77777777">
        <w:trPr>
          <w:trHeight w:hRule="exact" w:val="394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1BFCC" w14:textId="77777777" w:rsidR="00C52921" w:rsidRPr="00F45BF4" w:rsidRDefault="00F45BF4" w:rsidP="00F45BF4">
            <w:pPr>
              <w:spacing w:before="2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pres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ors</w:t>
            </w:r>
            <w:r w:rsidRPr="00F45BF4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Gas</w:t>
            </w:r>
            <w:r w:rsidRPr="00F45BF4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rbine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Troubleshooting.</w:t>
            </w:r>
          </w:p>
        </w:tc>
      </w:tr>
      <w:tr w:rsidR="00C52921" w:rsidRPr="00F45BF4" w14:paraId="69DAE89B" w14:textId="77777777">
        <w:trPr>
          <w:trHeight w:hRule="exact" w:val="394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F59ED4" w14:textId="77777777" w:rsidR="00C52921" w:rsidRPr="00F45BF4" w:rsidRDefault="00F45BF4" w:rsidP="00F45BF4">
            <w:pPr>
              <w:spacing w:before="23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ps,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Bearing</w:t>
            </w:r>
            <w:r w:rsidRPr="00F45BF4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45BF4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Gearbox</w:t>
            </w:r>
            <w:r w:rsidRPr="00F45BF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Lubrication.</w:t>
            </w:r>
          </w:p>
        </w:tc>
      </w:tr>
      <w:tr w:rsidR="00C52921" w:rsidRPr="00F45BF4" w14:paraId="26142682" w14:textId="77777777">
        <w:trPr>
          <w:trHeight w:hRule="exact" w:val="394"/>
        </w:trPr>
        <w:tc>
          <w:tcPr>
            <w:tcW w:w="8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A67FE" w14:textId="77777777" w:rsidR="00C52921" w:rsidRPr="00F45BF4" w:rsidRDefault="00F45BF4" w:rsidP="00F45BF4">
            <w:pPr>
              <w:spacing w:before="2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NDT</w:t>
            </w:r>
            <w:r w:rsidRPr="00F45BF4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(non-de</w:t>
            </w:r>
            <w:r w:rsidRPr="00F45BF4">
              <w:rPr>
                <w:rFonts w:asciiTheme="minorHAnsi" w:hAnsiTheme="minorHAnsi" w:cstheme="minorHAnsi"/>
                <w:spacing w:val="2"/>
                <w:w w:val="99"/>
                <w:sz w:val="22"/>
                <w:szCs w:val="22"/>
              </w:rPr>
              <w:t>s</w:t>
            </w:r>
            <w:r w:rsidRPr="00F45BF4">
              <w:rPr>
                <w:rFonts w:asciiTheme="minorHAnsi" w:hAnsiTheme="minorHAnsi" w:cstheme="minorHAnsi"/>
                <w:w w:val="99"/>
                <w:sz w:val="22"/>
                <w:szCs w:val="22"/>
              </w:rPr>
              <w:t>tructive</w:t>
            </w:r>
            <w:r w:rsidRPr="00F45BF4">
              <w:rPr>
                <w:rFonts w:asciiTheme="minorHAnsi" w:hAnsiTheme="minorHAnsi" w:cstheme="minorHAnsi"/>
                <w:spacing w:val="-10"/>
                <w:w w:val="99"/>
                <w:sz w:val="22"/>
                <w:szCs w:val="22"/>
              </w:rPr>
              <w:t xml:space="preserve"> </w:t>
            </w:r>
            <w:r w:rsidRPr="00F45B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ests</w:t>
            </w:r>
            <w:r w:rsidRPr="00F45B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)</w:t>
            </w:r>
            <w:r w:rsidRPr="00F45B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6E161BA5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612F81A6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68DAF1E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34840EBB" w14:textId="77777777" w:rsidR="00C52921" w:rsidRPr="00F45BF4" w:rsidRDefault="00C52921" w:rsidP="00F45BF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935E716" w14:textId="77777777" w:rsidR="00C52921" w:rsidRPr="00F45BF4" w:rsidRDefault="00F45BF4" w:rsidP="00F45BF4">
      <w:pPr>
        <w:spacing w:before="25"/>
        <w:ind w:left="511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2E6B26B4">
          <v:group id="_x0000_s1087" style="position:absolute;left:0;text-align:left;margin-left:39.45pt;margin-top:-2.75pt;width:124.05pt;height:27.05pt;z-index:-251660800;mso-position-horizontal-relative:page" coordorigin="789,-55" coordsize="2481,541">
            <v:shape id="_x0000_s1097" style="position:absolute;left:837;top:3;width:2388;height:0" coordorigin="837,3" coordsize="2388,0" path="m837,3r2388,e" filled="f" strokecolor="#bdbdbd" strokeweight="1.0089mm">
              <v:path arrowok="t"/>
            </v:shape>
            <v:shape id="_x0000_s1096" style="position:absolute;left:837;top:31;width:93;height:369" coordorigin="837,31" coordsize="93,369" path="m837,400r93,l930,31r-93,l837,400xe" fillcolor="#bdbdbd" stroked="f">
              <v:path arrowok="t"/>
            </v:shape>
            <v:shape id="_x0000_s1095" style="position:absolute;left:3132;top:31;width:93;height:369" coordorigin="3132,31" coordsize="93,369" path="m3132,400r93,l3225,31r-93,l3132,400xe" fillcolor="#bdbdbd" stroked="f">
              <v:path arrowok="t"/>
            </v:shape>
            <v:shape id="_x0000_s1094" style="position:absolute;left:837;top:429;width:2388;height:0" coordorigin="837,429" coordsize="2388,0" path="m837,429r2388,e" filled="f" strokecolor="#bdbdbd" strokeweight="1.05125mm">
              <v:path arrowok="t"/>
            </v:shape>
            <v:shape id="_x0000_s1093" style="position:absolute;left:931;top:31;width:2201;height:369" coordorigin="931,31" coordsize="2201,369" path="m931,400r2201,l3132,31,931,31r,369xe" fillcolor="#bdbdbd" stroked="f">
              <v:path arrowok="t"/>
            </v:shape>
            <v:shape id="_x0000_s1092" style="position:absolute;left:806;top:-39;width:2448;height:0" coordorigin="806,-39" coordsize="2448,0" path="m806,-39r2448,e" filled="f" strokeweight=".58558mm">
              <v:path arrowok="t"/>
            </v:shape>
            <v:shape id="_x0000_s1091" style="position:absolute;left:835;top:-25;width:2390;height:0" coordorigin="835,-25" coordsize="2390,0" path="m835,-25r2390,e" filled="f" strokecolor="#bdbdbd" strokeweight=".22pt">
              <v:path arrowok="t"/>
            </v:shape>
            <v:shape id="_x0000_s1090" style="position:absolute;left:820;top:-24;width:0;height:480" coordorigin="820,-24" coordsize="0,480" path="m820,-24r,480e" filled="f" strokeweight=".54325mm">
              <v:path arrowok="t"/>
            </v:shape>
            <v:shape id="_x0000_s1089" style="position:absolute;left:806;top:470;width:2448;height:0" coordorigin="806,470" coordsize="2448,0" path="m806,470r2448,e" filled="f" strokeweight=".54325mm">
              <v:path arrowok="t"/>
            </v:shape>
            <v:shape id="_x0000_s1088" style="position:absolute;left:3240;top:-24;width:0;height:480" coordorigin="3240,-24" coordsize="0,480" path="m3240,-24r,480e" filled="f" strokeweight=".54325mm">
              <v:path arrowok="t"/>
            </v:shape>
            <w10:wrap anchorx="page"/>
          </v:group>
        </w:pic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z w:val="22"/>
          <w:szCs w:val="22"/>
        </w:rPr>
        <w:t>k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F45BF4">
        <w:rPr>
          <w:rFonts w:asciiTheme="minorHAnsi" w:eastAsia="Arial" w:hAnsiTheme="minorHAnsi" w:cstheme="minorHAnsi"/>
          <w:sz w:val="22"/>
          <w:szCs w:val="22"/>
        </w:rPr>
        <w:t>pe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3EF17F3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676A0C3" w14:textId="77777777" w:rsidR="00C52921" w:rsidRPr="00F45BF4" w:rsidRDefault="00C52921" w:rsidP="00F45B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0250BA" w14:textId="77777777" w:rsidR="00C52921" w:rsidRPr="00F45BF4" w:rsidRDefault="00F45BF4" w:rsidP="00F45BF4">
      <w:pPr>
        <w:ind w:left="662"/>
        <w:rPr>
          <w:rFonts w:asciiTheme="minorHAnsi" w:eastAsia="Arial" w:hAnsiTheme="minorHAnsi" w:cstheme="minorHAnsi"/>
          <w:sz w:val="22"/>
          <w:szCs w:val="22"/>
        </w:rPr>
        <w:sectPr w:rsidR="00C52921" w:rsidRPr="00F45BF4">
          <w:pgSz w:w="11920" w:h="16860"/>
          <w:pgMar w:top="580" w:right="100" w:bottom="280" w:left="420" w:header="720" w:footer="720" w:gutter="0"/>
          <w:cols w:space="720"/>
        </w:sectPr>
      </w:pPr>
      <w:r w:rsidRPr="00F45BF4">
        <w:rPr>
          <w:rFonts w:asciiTheme="minorHAnsi" w:hAnsiTheme="minorHAnsi" w:cstheme="minorHAnsi"/>
          <w:sz w:val="22"/>
          <w:szCs w:val="22"/>
        </w:rPr>
        <w:pict w14:anchorId="5FB893BE"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6.35pt;margin-top:387.1pt;width:559.25pt;height:416.7pt;z-index:-2516597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167"/>
                  </w:tblGrid>
                  <w:tr w:rsidR="00C52921" w14:paraId="3858B7E0" w14:textId="77777777">
                    <w:trPr>
                      <w:trHeight w:hRule="exact" w:val="422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3D50FC" w14:textId="77777777" w:rsidR="00C52921" w:rsidRDefault="00F45BF4">
                        <w:pPr>
                          <w:spacing w:before="52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r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Eg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 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s)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52921" w14:paraId="3AFFC48F" w14:textId="77777777">
                    <w:trPr>
                      <w:trHeight w:hRule="exact" w:val="1294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92EE88" w14:textId="77777777" w:rsidR="00C52921" w:rsidRDefault="00F45BF4">
                        <w:pPr>
                          <w:spacing w:before="32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hs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om</w:t>
                        </w:r>
                      </w:p>
                      <w:p w14:paraId="25D5AF4D" w14:textId="77777777" w:rsidR="00C52921" w:rsidRDefault="00F45BF4">
                        <w:pPr>
                          <w:spacing w:before="40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10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11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11B2D2ED" w14:textId="77777777" w:rsidR="00C52921" w:rsidRDefault="00F45BF4">
                        <w:pPr>
                          <w:spacing w:before="73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►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:</w:t>
                        </w:r>
                      </w:p>
                      <w:p w14:paraId="1452792F" w14:textId="77777777" w:rsidR="00C52921" w:rsidRDefault="00F45BF4">
                        <w:pPr>
                          <w:spacing w:before="78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or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52921" w14:paraId="4F319A41" w14:textId="77777777">
                    <w:trPr>
                      <w:trHeight w:hRule="exact" w:val="1877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247C8B" w14:textId="77777777" w:rsidR="00C52921" w:rsidRDefault="00F45BF4">
                        <w:pPr>
                          <w:spacing w:before="32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ny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or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hea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om</w:t>
                        </w:r>
                      </w:p>
                      <w:p w14:paraId="6FCA84C2" w14:textId="77777777" w:rsidR="00C52921" w:rsidRDefault="00F45BF4">
                        <w:pPr>
                          <w:spacing w:before="40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Ju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 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2.</w:t>
                        </w:r>
                      </w:p>
                      <w:p w14:paraId="47540362" w14:textId="77777777" w:rsidR="00C52921" w:rsidRDefault="00F45BF4">
                        <w:pPr>
                          <w:spacing w:before="73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►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:</w:t>
                        </w:r>
                      </w:p>
                      <w:p w14:paraId="7D12A42F" w14:textId="77777777" w:rsidR="00C52921" w:rsidRDefault="00F45BF4">
                        <w:pPr>
                          <w:spacing w:before="80" w:line="275" w:lineRule="auto"/>
                          <w:ind w:left="955" w:right="880" w:hanging="807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irs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I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r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C52921" w14:paraId="37348AF1" w14:textId="77777777">
                    <w:trPr>
                      <w:trHeight w:hRule="exact" w:val="1585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F7A121" w14:textId="77777777" w:rsidR="00C52921" w:rsidRDefault="00F45BF4">
                        <w:pPr>
                          <w:spacing w:before="32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at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or 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5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2ED4FF3" w14:textId="77777777" w:rsidR="00C52921" w:rsidRDefault="00F45BF4">
                        <w:pPr>
                          <w:spacing w:before="78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►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:</w:t>
                        </w:r>
                      </w:p>
                      <w:p w14:paraId="6520D266" w14:textId="77777777" w:rsidR="00C52921" w:rsidRDefault="00F45BF4">
                        <w:pPr>
                          <w:spacing w:before="79" w:line="275" w:lineRule="auto"/>
                          <w:ind w:left="1099" w:right="925" w:hanging="996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or 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(m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) and 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hyperlink r:id="rId6">
                          <w:r>
                            <w:rPr>
                              <w:rFonts w:ascii="Arial" w:eastAsia="Arial" w:hAnsi="Arial" w:cs="Arial"/>
                              <w:spacing w:val="1"/>
                              <w:sz w:val="22"/>
                              <w:szCs w:val="22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he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2"/>
                              <w:szCs w:val="22"/>
                            </w:rPr>
                            <w:t xml:space="preserve"> C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sna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a</w:t>
                          </w:r>
                        </w:hyperlink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t'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52921" w14:paraId="6ADA6EA9" w14:textId="77777777">
                    <w:trPr>
                      <w:trHeight w:hRule="exact" w:val="1584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5C32201" w14:textId="77777777" w:rsidR="00C52921" w:rsidRDefault="00F45BF4">
                        <w:pPr>
                          <w:spacing w:before="35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 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J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to</w:t>
                        </w:r>
                      </w:p>
                      <w:p w14:paraId="59FC7420" w14:textId="77777777" w:rsidR="00C52921" w:rsidRDefault="00F45BF4">
                        <w:pPr>
                          <w:spacing w:before="37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13</w:t>
                        </w:r>
                      </w:p>
                      <w:p w14:paraId="44FFE1E4" w14:textId="77777777" w:rsidR="00C52921" w:rsidRDefault="00F45BF4">
                        <w:pPr>
                          <w:spacing w:before="73"/>
                          <w:ind w:left="10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►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:</w:t>
                        </w:r>
                      </w:p>
                      <w:p w14:paraId="2789C1BE" w14:textId="77777777" w:rsidR="00C52921" w:rsidRDefault="00F45BF4">
                        <w:pPr>
                          <w:spacing w:before="78"/>
                          <w:ind w:left="118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cal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52921" w14:paraId="6E3DCF69" w14:textId="77777777">
                    <w:trPr>
                      <w:trHeight w:hRule="exact" w:val="1551"/>
                    </w:trPr>
                    <w:tc>
                      <w:tcPr>
                        <w:tcW w:w="111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D44506" w14:textId="77777777" w:rsidR="00C52921" w:rsidRDefault="00F45BF4">
                        <w:pPr>
                          <w:spacing w:before="32" w:line="312" w:lineRule="auto"/>
                          <w:ind w:left="1094" w:right="5239" w:hanging="992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Lastl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r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ABAA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o.</w:t>
                        </w:r>
                        <w:r>
                          <w:rPr>
                            <w:rFonts w:ascii="Arial" w:eastAsia="Arial" w:hAnsi="Arial" w:cs="Arial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6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abi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5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ace       </w:t>
                        </w:r>
                        <w:r>
                          <w:rPr>
                            <w:rFonts w:ascii="Arial" w:eastAsia="Arial" w:hAnsi="Arial" w:cs="Arial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dh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KS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</w:p>
                      <w:p w14:paraId="6268EC4A" w14:textId="77777777" w:rsidR="00C52921" w:rsidRDefault="00F45BF4">
                        <w:pPr>
                          <w:spacing w:before="8"/>
                          <w:ind w:left="1094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544AEB00" w14:textId="77777777" w:rsidR="00C52921" w:rsidRDefault="00C52921"/>
              </w:txbxContent>
            </v:textbox>
            <w10:wrap anchorx="page" anchory="page"/>
          </v:shape>
        </w:pict>
      </w:r>
      <w:r w:rsidRPr="00F45B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z w:val="22"/>
          <w:szCs w:val="22"/>
        </w:rPr>
        <w:t>rs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z w:val="22"/>
          <w:szCs w:val="22"/>
        </w:rPr>
        <w:t>=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+</w:t>
      </w:r>
      <w:r w:rsidRPr="00F45BF4">
        <w:rPr>
          <w:rFonts w:asciiTheme="minorHAnsi" w:eastAsia="Arial" w:hAnsiTheme="minorHAnsi" w:cstheme="minorHAnsi"/>
          <w:sz w:val="22"/>
          <w:szCs w:val="22"/>
        </w:rPr>
        <w:t>5</w:t>
      </w:r>
      <w:r w:rsidRPr="00F45B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3DFBB06" w14:textId="77777777" w:rsidR="00C52921" w:rsidRPr="00F45BF4" w:rsidRDefault="00F45BF4" w:rsidP="00F45BF4">
      <w:pPr>
        <w:spacing w:before="6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lastRenderedPageBreak/>
        <w:pict w14:anchorId="4708BD62">
          <v:group id="_x0000_s1081" style="position:absolute;left:0;text-align:left;margin-left:32.25pt;margin-top:78.75pt;width:547.5pt;height:320.9pt;z-index:-251657728;mso-position-horizontal-relative:page;mso-position-vertical-relative:page" coordorigin="645,1575" coordsize="10950,6418">
            <v:shape id="_x0000_s1085" style="position:absolute;left:662;top:1592;width:10917;height:0" coordorigin="662,1592" coordsize="10917,0" path="m662,1592r10917,e" filled="f" strokeweight="1.66pt">
              <v:path arrowok="t"/>
            </v:shape>
            <v:shape id="_x0000_s1084" style="position:absolute;left:676;top:1608;width:0;height:6356" coordorigin="676,1608" coordsize="0,6356" path="m676,1608r,6356e" filled="f" strokeweight=".54325mm">
              <v:path arrowok="t"/>
            </v:shape>
            <v:shape id="_x0000_s1083" style="position:absolute;left:662;top:7978;width:10917;height:0" coordorigin="662,7978" coordsize="10917,0" path="m662,7978r10917,e" filled="f" strokeweight="1.54pt">
              <v:path arrowok="t"/>
            </v:shape>
            <v:shape id="_x0000_s1082" style="position:absolute;left:11565;top:1608;width:0;height:6356" coordorigin="11565,1608" coordsize="0,6356" path="m11565,1608r,6356e" filled="f" strokeweight="1.54pt">
              <v:path arrowok="t"/>
            </v:shape>
            <w10:wrap anchorx="page" anchory="page"/>
          </v:group>
        </w:pict>
      </w:r>
      <w:r w:rsidRPr="00F45BF4">
        <w:rPr>
          <w:rFonts w:asciiTheme="minorHAnsi" w:hAnsiTheme="minorHAnsi" w:cstheme="minorHAnsi"/>
          <w:sz w:val="22"/>
          <w:szCs w:val="22"/>
        </w:rPr>
        <w:pict w14:anchorId="35563EE1">
          <v:group id="_x0000_s1070" style="position:absolute;left:0;text-align:left;margin-left:30.1pt;margin-top:40.95pt;width:129.2pt;height:24pt;z-index:-251658752;mso-position-horizontal-relative:page;mso-position-vertical-relative:page" coordorigin="602,819" coordsize="2584,480">
            <v:shape id="_x0000_s1080" style="position:absolute;left:647;top:863;width:2494;height:0" coordorigin="647,863" coordsize="2494,0" path="m647,863r2494,e" filled="f" strokecolor="#bdbdbd" strokeweight="1.42pt">
              <v:path arrowok="t"/>
            </v:shape>
            <v:shape id="_x0000_s1079" style="position:absolute;left:647;top:876;width:93;height:369" coordorigin="647,876" coordsize="93,369" path="m647,1245r93,l740,876r-93,l647,1245xe" fillcolor="#bdbdbd" stroked="f">
              <v:path arrowok="t"/>
            </v:shape>
            <v:shape id="_x0000_s1078" style="position:absolute;left:3048;top:876;width:93;height:369" coordorigin="3048,876" coordsize="93,369" path="m3048,1245r93,l3141,876r-93,l3048,1245xe" fillcolor="#bdbdbd" stroked="f">
              <v:path arrowok="t"/>
            </v:shape>
            <v:shape id="_x0000_s1077" style="position:absolute;left:647;top:1259;width:2494;height:0" coordorigin="647,1259" coordsize="2494,0" path="m647,1259r2494,e" filled="f" strokecolor="#bdbdbd" strokeweight="1.42pt">
              <v:path arrowok="t"/>
            </v:shape>
            <v:shape id="_x0000_s1076" style="position:absolute;left:741;top:876;width:2306;height:369" coordorigin="741,876" coordsize="2306,369" path="m741,1245r2306,l3047,876r-2306,l741,1245xe" fillcolor="#bdbdbd" stroked="f">
              <v:path arrowok="t"/>
            </v:shape>
            <v:shape id="_x0000_s1075" style="position:absolute;left:619;top:836;width:2551;height:0" coordorigin="619,836" coordsize="2551,0" path="m619,836r2551,e" filled="f" strokeweight=".58558mm">
              <v:path arrowok="t"/>
            </v:shape>
            <v:shape id="_x0000_s1074" style="position:absolute;left:647;top:851;width:2494;height:0" coordorigin="647,851" coordsize="2494,0" path="m647,851r2494,e" filled="f" strokecolor="#bdbdbd" strokeweight=".22pt">
              <v:path arrowok="t"/>
            </v:shape>
            <v:shape id="_x0000_s1073" style="position:absolute;left:633;top:852;width:0;height:417" coordorigin="633,852" coordsize="0,417" path="m633,852r,417e" filled="f" strokeweight=".54325mm">
              <v:path arrowok="t"/>
            </v:shape>
            <v:shape id="_x0000_s1072" style="position:absolute;left:619;top:1284;width:2551;height:0" coordorigin="619,1284" coordsize="2551,0" path="m619,1284r2551,e" filled="f" strokeweight=".54325mm">
              <v:path arrowok="t"/>
            </v:shape>
            <v:shape id="_x0000_s1071" style="position:absolute;left:3156;top:852;width:0;height:417" coordorigin="3156,852" coordsize="0,417" path="m3156,852r,417e" filled="f" strokeweight=".54325mm">
              <v:path arrowok="t"/>
            </v:shape>
            <w10:wrap anchorx="page" anchory="page"/>
          </v:group>
        </w:pic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z w:val="22"/>
          <w:szCs w:val="22"/>
        </w:rPr>
        <w:t>and</w:t>
      </w:r>
      <w:r w:rsidRPr="00F45B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sk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916ABA6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65C3CA4E" w14:textId="77777777" w:rsidR="00C52921" w:rsidRPr="00F45BF4" w:rsidRDefault="00C52921" w:rsidP="00F45B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350BB9" w14:textId="77777777" w:rsidR="00C52921" w:rsidRPr="00F45BF4" w:rsidRDefault="00F45BF4" w:rsidP="00F45BF4">
      <w:pPr>
        <w:ind w:left="445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Read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erpret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blu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prints,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hnical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drawi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gs,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sche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atics,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c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ute</w:t>
      </w:r>
      <w:r w:rsidRPr="00F45BF4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-gen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rated</w:t>
      </w:r>
      <w:r w:rsidRPr="00F45BF4">
        <w:rPr>
          <w:rFonts w:asciiTheme="minorHAnsi" w:hAnsiTheme="minorHAnsi" w:cstheme="minorHAnsi"/>
          <w:spacing w:val="-6"/>
          <w:w w:val="9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repo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ts.</w:t>
      </w:r>
    </w:p>
    <w:p w14:paraId="450F7593" w14:textId="77777777" w:rsidR="00C52921" w:rsidRPr="00F45BF4" w:rsidRDefault="00C52921" w:rsidP="00F45BF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1E592C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104FE5D9" w14:textId="77777777" w:rsidR="00C52921" w:rsidRPr="00F45BF4" w:rsidRDefault="00F45BF4" w:rsidP="00F45BF4">
      <w:pPr>
        <w:tabs>
          <w:tab w:val="left" w:pos="800"/>
        </w:tabs>
        <w:ind w:left="805" w:right="167" w:hanging="360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5B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with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engineers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other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pers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nnel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ple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ent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operating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ocedures,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solve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st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 xml:space="preserve">m </w:t>
      </w:r>
      <w:r w:rsidRPr="00F45BF4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al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f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uncti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o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ns,</w:t>
      </w:r>
      <w:r w:rsidRPr="00F45BF4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prov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de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technical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ati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n.</w:t>
      </w:r>
    </w:p>
    <w:p w14:paraId="643168DB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56908E25" w14:textId="77777777" w:rsidR="00C52921" w:rsidRPr="00F45BF4" w:rsidRDefault="00C52921" w:rsidP="00F45B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AA1390" w14:textId="77777777" w:rsidR="00C52921" w:rsidRPr="00F45BF4" w:rsidRDefault="00F45BF4" w:rsidP="00F45BF4">
      <w:pPr>
        <w:tabs>
          <w:tab w:val="left" w:pos="800"/>
        </w:tabs>
        <w:ind w:left="805" w:right="439" w:hanging="360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5B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5BF4">
        <w:rPr>
          <w:rFonts w:asciiTheme="minorHAnsi" w:hAnsiTheme="minorHAnsi" w:cstheme="minorHAnsi"/>
          <w:sz w:val="22"/>
          <w:szCs w:val="22"/>
        </w:rPr>
        <w:t>Research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ze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custo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er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design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45BF4">
        <w:rPr>
          <w:rFonts w:asciiTheme="minorHAnsi" w:hAnsiTheme="minorHAnsi" w:cstheme="minorHAnsi"/>
          <w:sz w:val="22"/>
          <w:szCs w:val="22"/>
        </w:rPr>
        <w:t>os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ls,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spe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ications,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F45BF4">
        <w:rPr>
          <w:rFonts w:asciiTheme="minorHAnsi" w:hAnsiTheme="minorHAnsi" w:cstheme="minorHAnsi"/>
          <w:sz w:val="22"/>
          <w:szCs w:val="22"/>
        </w:rPr>
        <w:t>als,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other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data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 evaluate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the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eas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bi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,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cost,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ainte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an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equi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ents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f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designs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or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appli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at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ons.</w:t>
      </w:r>
    </w:p>
    <w:p w14:paraId="51BD20ED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5FA504FB" w14:textId="77777777" w:rsidR="00C52921" w:rsidRPr="00F45BF4" w:rsidRDefault="00C52921" w:rsidP="00F45B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BCFCB4" w14:textId="77777777" w:rsidR="00C52921" w:rsidRPr="00F45BF4" w:rsidRDefault="00F45BF4" w:rsidP="00F45BF4">
      <w:pPr>
        <w:tabs>
          <w:tab w:val="left" w:pos="800"/>
        </w:tabs>
        <w:ind w:left="805" w:right="542" w:hanging="360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5B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5BF4">
        <w:rPr>
          <w:rFonts w:asciiTheme="minorHAnsi" w:hAnsiTheme="minorHAnsi" w:cstheme="minorHAnsi"/>
          <w:sz w:val="22"/>
          <w:szCs w:val="22"/>
        </w:rPr>
        <w:t>Spec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45BF4">
        <w:rPr>
          <w:rFonts w:asciiTheme="minorHAnsi" w:hAnsiTheme="minorHAnsi" w:cstheme="minorHAnsi"/>
          <w:sz w:val="22"/>
          <w:szCs w:val="22"/>
        </w:rPr>
        <w:t>t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ponents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or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direct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od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ion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of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products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ensu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or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ce</w:t>
      </w:r>
      <w:r w:rsidRPr="00F45BF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with engi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ee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ing</w:t>
      </w:r>
      <w:r w:rsidRPr="00F45BF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design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ance</w:t>
      </w:r>
      <w:r w:rsidRPr="00F45BF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speci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icat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ons.</w:t>
      </w:r>
    </w:p>
    <w:p w14:paraId="65377854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1C1020C9" w14:textId="77777777" w:rsidR="00C52921" w:rsidRPr="00F45BF4" w:rsidRDefault="00C52921" w:rsidP="00F45B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1C67292" w14:textId="77777777" w:rsidR="00C52921" w:rsidRPr="00F45BF4" w:rsidRDefault="00F45BF4" w:rsidP="00F45BF4">
      <w:pPr>
        <w:tabs>
          <w:tab w:val="left" w:pos="800"/>
        </w:tabs>
        <w:ind w:left="805" w:right="404" w:hanging="360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5B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5BF4">
        <w:rPr>
          <w:rFonts w:asciiTheme="minorHAnsi" w:hAnsiTheme="minorHAnsi" w:cstheme="minorHAnsi"/>
          <w:sz w:val="22"/>
          <w:szCs w:val="22"/>
        </w:rPr>
        <w:t>Research,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design,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evaluate,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inst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ll,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operate,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aintain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ech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ni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al</w:t>
      </w:r>
      <w:r w:rsidRPr="00F45BF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products,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equip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 xml:space="preserve">ent,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ste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nd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process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eet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requir</w:t>
      </w:r>
      <w:r w:rsidRPr="00F45B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s,</w:t>
      </w:r>
      <w:r w:rsidRPr="00F45BF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pp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ing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knowledge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of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engineeri</w:t>
      </w:r>
      <w:r w:rsidRPr="00F45B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g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princip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45BF4">
        <w:rPr>
          <w:rFonts w:asciiTheme="minorHAnsi" w:hAnsiTheme="minorHAnsi" w:cstheme="minorHAnsi"/>
          <w:sz w:val="22"/>
          <w:szCs w:val="22"/>
        </w:rPr>
        <w:t>es.</w:t>
      </w:r>
    </w:p>
    <w:p w14:paraId="252623AE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43339F7B" w14:textId="77777777" w:rsidR="00C52921" w:rsidRPr="00F45BF4" w:rsidRDefault="00C52921" w:rsidP="00F45B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7A0049" w14:textId="77777777" w:rsidR="00C52921" w:rsidRPr="00F45BF4" w:rsidRDefault="00F45BF4" w:rsidP="00F45BF4">
      <w:pPr>
        <w:tabs>
          <w:tab w:val="left" w:pos="800"/>
        </w:tabs>
        <w:ind w:left="805" w:right="804" w:hanging="360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5B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5BF4">
        <w:rPr>
          <w:rFonts w:asciiTheme="minorHAnsi" w:hAnsiTheme="minorHAnsi" w:cstheme="minorHAnsi"/>
          <w:sz w:val="22"/>
          <w:szCs w:val="22"/>
        </w:rPr>
        <w:t>Investigate</w:t>
      </w:r>
      <w:r w:rsidRPr="00F45BF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equip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ent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failures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d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f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5BF4">
        <w:rPr>
          <w:rFonts w:asciiTheme="minorHAnsi" w:hAnsiTheme="minorHAnsi" w:cstheme="minorHAnsi"/>
          <w:sz w:val="22"/>
          <w:szCs w:val="22"/>
        </w:rPr>
        <w:t>ul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ies</w:t>
      </w:r>
      <w:r w:rsidRPr="00F45B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diagnose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aul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oper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tion,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o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 xml:space="preserve">ake 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rec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o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-3"/>
          <w:w w:val="99"/>
          <w:sz w:val="22"/>
          <w:szCs w:val="22"/>
        </w:rPr>
        <w:t>m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end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a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tions</w:t>
      </w:r>
      <w:r w:rsidRPr="00F45BF4">
        <w:rPr>
          <w:rFonts w:asciiTheme="minorHAnsi" w:hAnsiTheme="minorHAnsi" w:cstheme="minorHAnsi"/>
          <w:spacing w:val="-8"/>
          <w:w w:val="9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main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ena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ce</w:t>
      </w:r>
      <w:r w:rsidRPr="00F45BF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crew.</w:t>
      </w:r>
    </w:p>
    <w:p w14:paraId="1969B8C1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7E17B7D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04B26CD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E1C6FC0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3F7D42A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593510A" w14:textId="77777777" w:rsidR="00C52921" w:rsidRPr="00F45BF4" w:rsidRDefault="00C52921" w:rsidP="00F45B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F9890D2" w14:textId="77777777" w:rsidR="00C52921" w:rsidRPr="00F45BF4" w:rsidRDefault="00F45BF4" w:rsidP="00F45BF4">
      <w:pPr>
        <w:ind w:left="416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48B71541">
          <v:group id="_x0000_s1061" style="position:absolute;left:0;text-align:left;margin-left:47pt;margin-top:-1.4pt;width:112.75pt;height:21.5pt;z-index:-251656704;mso-position-horizontal-relative:page" coordorigin="940,-28" coordsize="2255,430">
            <v:shape id="_x0000_s1069" style="position:absolute;left:986;top:5;width:93;height:369" coordorigin="986,5" coordsize="93,369" path="m986,374r93,l1079,5r-93,l986,374xe" fillcolor="#bdbdbd" stroked="f">
              <v:path arrowok="t"/>
            </v:shape>
            <v:shape id="_x0000_s1068" style="position:absolute;left:3057;top:5;width:93;height:369" coordorigin="3057,5" coordsize="93,369" path="m3057,374r93,l3150,5r-93,l3057,374xe" fillcolor="#bdbdbd" stroked="f">
              <v:path arrowok="t"/>
            </v:shape>
            <v:shape id="_x0000_s1067" style="position:absolute;left:1079;top:5;width:1978;height:369" coordorigin="1079,5" coordsize="1978,369" path="m1079,374r1978,l3057,5,1079,5r,369xe" fillcolor="#bdbdbd" stroked="f">
              <v:path arrowok="t"/>
            </v:shape>
            <v:shape id="_x0000_s1066" style="position:absolute;left:957;top:-11;width:2222;height:0" coordorigin="957,-11" coordsize="2222,0" path="m957,-11r2222,e" filled="f" strokeweight=".58558mm">
              <v:path arrowok="t"/>
            </v:shape>
            <v:shape id="_x0000_s1065" style="position:absolute;left:986;top:4;width:2165;height:0" coordorigin="986,4" coordsize="2165,0" path="m986,4r2165,e" filled="f" strokecolor="#bdbdbd" strokeweight=".22pt">
              <v:path arrowok="t"/>
            </v:shape>
            <v:shape id="_x0000_s1064" style="position:absolute;left:971;top:5;width:0;height:367" coordorigin="971,5" coordsize="0,367" path="m971,5r,367e" filled="f" strokeweight=".54325mm">
              <v:path arrowok="t"/>
            </v:shape>
            <v:shape id="_x0000_s1063" style="position:absolute;left:957;top:387;width:2222;height:0" coordorigin="957,387" coordsize="2222,0" path="m957,387r2222,e" filled="f" strokeweight="1.54pt">
              <v:path arrowok="t"/>
            </v:shape>
            <v:shape id="_x0000_s1062" style="position:absolute;left:3165;top:5;width:0;height:367" coordorigin="3165,5" coordsize="0,367" path="m3165,5r,367e" filled="f" strokeweight=".54325mm">
              <v:path arrowok="t"/>
            </v:shape>
            <w10:wrap anchorx="page"/>
          </v:group>
        </w:pic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sk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AF8BE3B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53A68D50" w14:textId="77777777" w:rsidR="00C52921" w:rsidRPr="00F45BF4" w:rsidRDefault="00C52921" w:rsidP="00F45B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881286" w14:textId="77777777" w:rsidR="00C52921" w:rsidRPr="00F45BF4" w:rsidRDefault="00F45BF4" w:rsidP="00F45BF4">
      <w:pPr>
        <w:ind w:left="1693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(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ndows</w:t>
      </w:r>
      <w:r w:rsidRPr="00F45BF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XP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-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Word-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xce</w:t>
      </w:r>
      <w:r w:rsidRPr="00F45BF4">
        <w:rPr>
          <w:rFonts w:asciiTheme="minorHAnsi" w:hAnsiTheme="minorHAnsi" w:cstheme="minorHAnsi"/>
          <w:spacing w:val="1"/>
          <w:w w:val="99"/>
          <w:sz w:val="22"/>
          <w:szCs w:val="22"/>
        </w:rPr>
        <w:t>l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-Power</w:t>
      </w:r>
      <w:r w:rsidRPr="00F45BF4">
        <w:rPr>
          <w:rFonts w:asciiTheme="minorHAnsi" w:hAnsiTheme="minorHAnsi" w:cstheme="minorHAnsi"/>
          <w:spacing w:val="-18"/>
          <w:w w:val="9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Poin</w:t>
      </w:r>
      <w:r w:rsidRPr="00F45BF4">
        <w:rPr>
          <w:rFonts w:asciiTheme="minorHAnsi" w:hAnsiTheme="minorHAnsi" w:cstheme="minorHAnsi"/>
          <w:spacing w:val="3"/>
          <w:w w:val="99"/>
          <w:sz w:val="22"/>
          <w:szCs w:val="22"/>
        </w:rPr>
        <w:t>t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-Inte</w:t>
      </w:r>
      <w:r w:rsidRPr="00F45BF4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F45BF4">
        <w:rPr>
          <w:rFonts w:asciiTheme="minorHAnsi" w:hAnsiTheme="minorHAnsi" w:cstheme="minorHAnsi"/>
          <w:w w:val="99"/>
          <w:sz w:val="22"/>
          <w:szCs w:val="22"/>
        </w:rPr>
        <w:t>net)</w:t>
      </w:r>
      <w:r w:rsidRPr="00F45BF4">
        <w:rPr>
          <w:rFonts w:asciiTheme="minorHAnsi" w:hAnsiTheme="minorHAnsi" w:cstheme="minorHAnsi"/>
          <w:spacing w:val="-18"/>
          <w:w w:val="9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45BF4">
        <w:rPr>
          <w:rFonts w:asciiTheme="minorHAnsi" w:hAnsiTheme="minorHAnsi" w:cstheme="minorHAnsi"/>
          <w:sz w:val="22"/>
          <w:szCs w:val="22"/>
        </w:rPr>
        <w:t>rses.</w:t>
      </w:r>
    </w:p>
    <w:p w14:paraId="7A3B7E0F" w14:textId="77777777" w:rsidR="00C52921" w:rsidRPr="00F45BF4" w:rsidRDefault="00F45BF4" w:rsidP="00F45BF4">
      <w:pPr>
        <w:spacing w:before="48"/>
        <w:ind w:left="1693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Introducti</w:t>
      </w:r>
      <w:r w:rsidRPr="00F45B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n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lab</w:t>
      </w:r>
      <w:r w:rsidRPr="00F45B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from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Cairo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Univers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.</w:t>
      </w:r>
    </w:p>
    <w:p w14:paraId="57600E6B" w14:textId="77777777" w:rsidR="00C52921" w:rsidRPr="00F45BF4" w:rsidRDefault="00F45BF4" w:rsidP="00F45BF4">
      <w:pPr>
        <w:spacing w:before="43"/>
        <w:ind w:left="1693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32B73E73">
          <v:group id="_x0000_s1056" style="position:absolute;left:0;text-align:left;margin-left:94.8pt;margin-top:-36.9pt;width:422.55pt;height:77.5pt;z-index:-251655680;mso-position-horizontal-relative:page" coordorigin="1896,-738" coordsize="8451,1550">
            <v:shape id="_x0000_s1060" style="position:absolute;left:1913;top:-721;width:8418;height:0" coordorigin="1913,-721" coordsize="8418,0" path="m1913,-721r8418,e" filled="f" strokeweight=".58558mm">
              <v:path arrowok="t"/>
            </v:shape>
            <v:shape id="_x0000_s1059" style="position:absolute;left:1927;top:-706;width:0;height:1487" coordorigin="1927,-706" coordsize="0,1487" path="m1927,-706r,1487e" filled="f" strokeweight=".54325mm">
              <v:path arrowok="t"/>
            </v:shape>
            <v:shape id="_x0000_s1058" style="position:absolute;left:1913;top:797;width:8418;height:0" coordorigin="1913,797" coordsize="8418,0" path="m1913,797r8418,e" filled="f" strokeweight="1.54pt">
              <v:path arrowok="t"/>
            </v:shape>
            <v:shape id="_x0000_s1057" style="position:absolute;left:10317;top:-706;width:0;height:1487" coordorigin="10317,-706" coordsize="0,1487" path="m10317,-706r,1487e" filled="f" strokeweight="1.54pt">
              <v:path arrowok="t"/>
            </v:shape>
            <w10:wrap anchorx="page"/>
          </v:group>
        </w:pict>
      </w: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Matlab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progra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45BF4">
        <w:rPr>
          <w:rFonts w:asciiTheme="minorHAnsi" w:hAnsiTheme="minorHAnsi" w:cstheme="minorHAnsi"/>
          <w:sz w:val="22"/>
          <w:szCs w:val="22"/>
        </w:rPr>
        <w:t>ing</w:t>
      </w:r>
      <w:r w:rsidRPr="00F45BF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f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45BF4">
        <w:rPr>
          <w:rFonts w:asciiTheme="minorHAnsi" w:hAnsiTheme="minorHAnsi" w:cstheme="minorHAnsi"/>
          <w:sz w:val="22"/>
          <w:szCs w:val="22"/>
        </w:rPr>
        <w:t>om</w:t>
      </w:r>
      <w:r w:rsidRPr="00F45BF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iro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Univ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rsi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45B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5BF4">
        <w:rPr>
          <w:rFonts w:asciiTheme="minorHAnsi" w:hAnsiTheme="minorHAnsi" w:cstheme="minorHAnsi"/>
          <w:sz w:val="22"/>
          <w:szCs w:val="22"/>
        </w:rPr>
        <w:t>.</w:t>
      </w:r>
    </w:p>
    <w:p w14:paraId="1B15FA36" w14:textId="77777777" w:rsidR="00C52921" w:rsidRPr="00F45BF4" w:rsidRDefault="00F45BF4" w:rsidP="00F45BF4">
      <w:pPr>
        <w:spacing w:before="46"/>
        <w:ind w:left="1693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Autocad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urse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rom</w:t>
      </w:r>
      <w:r w:rsidRPr="00F45BF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S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aff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Training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Insti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ute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(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45BF4">
        <w:rPr>
          <w:rFonts w:asciiTheme="minorHAnsi" w:hAnsiTheme="minorHAnsi" w:cstheme="minorHAnsi"/>
          <w:sz w:val="22"/>
          <w:szCs w:val="22"/>
        </w:rPr>
        <w:t>TI).</w:t>
      </w:r>
    </w:p>
    <w:p w14:paraId="352CAD34" w14:textId="77777777" w:rsidR="00C52921" w:rsidRPr="00F45BF4" w:rsidRDefault="00C52921" w:rsidP="00F45B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FD7797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4FE18B36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1AA668AB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D0A179F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739351D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38B740E0" w14:textId="77777777" w:rsidR="00C52921" w:rsidRPr="00F45BF4" w:rsidRDefault="00F45BF4" w:rsidP="00F45BF4">
      <w:pPr>
        <w:ind w:left="380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3AE38178">
          <v:group id="_x0000_s1045" style="position:absolute;left:0;text-align:left;margin-left:47pt;margin-top:-4.7pt;width:143.5pt;height:24.05pt;z-index:-251654656;mso-position-horizontal-relative:page" coordorigin="940,-94" coordsize="2870,481">
            <v:shape id="_x0000_s1055" style="position:absolute;left:986;top:-49;width:2779;height:0" coordorigin="986,-49" coordsize="2779,0" path="m986,-49r2779,e" filled="f" strokecolor="#bdbdbd" strokeweight=".54325mm">
              <v:path arrowok="t"/>
            </v:shape>
            <v:shape id="_x0000_s1054" style="position:absolute;left:986;top:-34;width:93;height:362" coordorigin="986,-34" coordsize="93,362" path="m986,328r93,l1079,-34r-93,l986,328xe" fillcolor="#bdbdbd" stroked="f">
              <v:path arrowok="t"/>
            </v:shape>
            <v:shape id="_x0000_s1053" style="position:absolute;left:3672;top:-34;width:93;height:362" coordorigin="3672,-34" coordsize="93,362" path="m3672,328r93,l3765,-34r-93,l3672,328xe" fillcolor="#bdbdbd" stroked="f">
              <v:path arrowok="t"/>
            </v:shape>
            <v:shape id="_x0000_s1052" style="position:absolute;left:986;top:344;width:2779;height:0" coordorigin="986,344" coordsize="2779,0" path="m986,344r2779,e" filled="f" strokecolor="#bdbdbd" strokeweight="1.66pt">
              <v:path arrowok="t"/>
            </v:shape>
            <v:shape id="_x0000_s1051" style="position:absolute;left:1079;top:-34;width:2592;height:362" coordorigin="1079,-34" coordsize="2592,362" path="m1079,328r2592,l3671,-34r-2592,l1079,328xe" fillcolor="#bdbdbd" stroked="f">
              <v:path arrowok="t"/>
            </v:shape>
            <v:shape id="_x0000_s1050" style="position:absolute;left:957;top:-78;width:2837;height:0" coordorigin="957,-78" coordsize="2837,0" path="m957,-78r2837,e" filled="f" strokeweight="1.66pt">
              <v:path arrowok="t"/>
            </v:shape>
            <v:shape id="_x0000_s1049" style="position:absolute;left:986;top:-64;width:2779;height:0" coordorigin="986,-64" coordsize="2779,0" path="m986,-64r2779,e" filled="f" strokecolor="#bdbdbd" strokeweight=".22pt">
              <v:path arrowok="t"/>
            </v:shape>
            <v:shape id="_x0000_s1048" style="position:absolute;left:971;top:-63;width:0;height:419" coordorigin="971,-63" coordsize="0,419" path="m971,-63r,419e" filled="f" strokeweight=".54325mm">
              <v:path arrowok="t"/>
            </v:shape>
            <v:shape id="_x0000_s1047" style="position:absolute;left:957;top:371;width:2837;height:0" coordorigin="957,371" coordsize="2837,0" path="m957,371r2837,e" filled="f" strokeweight="1.54pt">
              <v:path arrowok="t"/>
            </v:shape>
            <v:shape id="_x0000_s1046" style="position:absolute;left:3780;top:-63;width:0;height:419" coordorigin="3780,-63" coordsize="0,419" path="m3780,-63r,419e" filled="f" strokeweight=".54325mm">
              <v:path arrowok="t"/>
            </v:shape>
            <w10:wrap anchorx="page"/>
          </v:group>
        </w:pic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45BF4">
        <w:rPr>
          <w:rFonts w:asciiTheme="minorHAnsi" w:eastAsia="Arial" w:hAnsiTheme="minorHAnsi" w:cstheme="minorHAnsi"/>
          <w:sz w:val="22"/>
          <w:szCs w:val="22"/>
        </w:rPr>
        <w:t>u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z w:val="22"/>
          <w:szCs w:val="22"/>
        </w:rPr>
        <w:t>ge</w:t>
      </w:r>
      <w:r w:rsidRPr="00F45B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694092B6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6D4938F0" w14:textId="77777777" w:rsidR="00C52921" w:rsidRPr="00F45BF4" w:rsidRDefault="00C52921" w:rsidP="00F45B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1A53D0" w14:textId="77777777" w:rsidR="00C52921" w:rsidRPr="00F45BF4" w:rsidRDefault="00F45BF4" w:rsidP="00F45BF4">
      <w:pPr>
        <w:ind w:left="3069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19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Arabic   </w:t>
      </w:r>
      <w:r w:rsidRPr="00F45BF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: </w:t>
      </w:r>
      <w:r w:rsidRPr="00F45BF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Mother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tongue.</w:t>
      </w:r>
    </w:p>
    <w:p w14:paraId="660E1985" w14:textId="77777777" w:rsidR="00C52921" w:rsidRPr="00F45BF4" w:rsidRDefault="00F45BF4" w:rsidP="00F45BF4">
      <w:pPr>
        <w:spacing w:before="46"/>
        <w:ind w:left="3069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44EA9B34">
          <v:group id="_x0000_s1040" style="position:absolute;left:0;text-align:left;margin-left:163.3pt;margin-top:-19.15pt;width:285.35pt;height:60.05pt;z-index:-251653632;mso-position-horizontal-relative:page" coordorigin="3266,-383" coordsize="5707,1201">
            <v:shape id="_x0000_s1044" style="position:absolute;left:3283;top:-366;width:5674;height:0" coordorigin="3283,-366" coordsize="5674,0" path="m3283,-366r5674,e" filled="f" strokeweight="1.66pt">
              <v:path arrowok="t"/>
            </v:shape>
            <v:shape id="_x0000_s1043" style="position:absolute;left:3298;top:-351;width:0;height:1139" coordorigin="3298,-351" coordsize="0,1139" path="m3298,-351r,1139e" filled="f" strokeweight=".54325mm">
              <v:path arrowok="t"/>
            </v:shape>
            <v:shape id="_x0000_s1042" style="position:absolute;left:3283;top:803;width:5674;height:0" coordorigin="3283,803" coordsize="5674,0" path="m3283,803r5674,e" filled="f" strokeweight="1.54pt">
              <v:path arrowok="t"/>
            </v:shape>
            <v:shape id="_x0000_s1041" style="position:absolute;left:8943;top:-351;width:0;height:1139" coordorigin="8943,-351" coordsize="0,1139" path="m8943,-351r,1139e" filled="f" strokeweight=".54325mm">
              <v:path arrowok="t"/>
            </v:shape>
            <w10:wrap anchorx="page"/>
          </v:group>
        </w:pict>
      </w: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19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English  </w:t>
      </w:r>
      <w:r w:rsidRPr="00F45BF4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: </w:t>
      </w:r>
      <w:r w:rsidRPr="00F45BF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Read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45BF4">
        <w:rPr>
          <w:rFonts w:asciiTheme="minorHAnsi" w:hAnsiTheme="minorHAnsi" w:cstheme="minorHAnsi"/>
          <w:sz w:val="22"/>
          <w:szCs w:val="22"/>
        </w:rPr>
        <w:t>rite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F45BF4">
        <w:rPr>
          <w:rFonts w:asciiTheme="minorHAnsi" w:hAnsiTheme="minorHAnsi" w:cstheme="minorHAnsi"/>
          <w:sz w:val="22"/>
          <w:szCs w:val="22"/>
        </w:rPr>
        <w:t>Speak.</w:t>
      </w:r>
    </w:p>
    <w:p w14:paraId="45F5DDAE" w14:textId="77777777" w:rsidR="00C52921" w:rsidRPr="00F45BF4" w:rsidRDefault="00F45BF4" w:rsidP="00F45BF4">
      <w:pPr>
        <w:spacing w:before="46"/>
        <w:ind w:left="3069"/>
        <w:rPr>
          <w:rFonts w:asciiTheme="minorHAnsi" w:hAnsiTheme="minorHAnsi" w:cstheme="minorHAnsi"/>
          <w:sz w:val="22"/>
          <w:szCs w:val="22"/>
        </w:rPr>
        <w:sectPr w:rsidR="00C52921" w:rsidRPr="00F45BF4">
          <w:pgSz w:w="11920" w:h="16860"/>
          <w:pgMar w:top="800" w:right="500" w:bottom="280" w:left="700" w:header="720" w:footer="720" w:gutter="0"/>
          <w:cols w:space="720"/>
        </w:sect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19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French   </w:t>
      </w:r>
      <w:r w:rsidRPr="00F45BF4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 xml:space="preserve">: </w:t>
      </w:r>
      <w:r w:rsidRPr="00F45BF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Read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45BF4">
        <w:rPr>
          <w:rFonts w:asciiTheme="minorHAnsi" w:hAnsiTheme="minorHAnsi" w:cstheme="minorHAnsi"/>
          <w:sz w:val="22"/>
          <w:szCs w:val="22"/>
        </w:rPr>
        <w:t>rite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F45BF4">
        <w:rPr>
          <w:rFonts w:asciiTheme="minorHAnsi" w:hAnsiTheme="minorHAnsi" w:cstheme="minorHAnsi"/>
          <w:sz w:val="22"/>
          <w:szCs w:val="22"/>
        </w:rPr>
        <w:t>Speak.</w:t>
      </w:r>
    </w:p>
    <w:p w14:paraId="0446384D" w14:textId="77777777" w:rsidR="00C52921" w:rsidRPr="00F45BF4" w:rsidRDefault="00F45BF4" w:rsidP="00F45BF4">
      <w:pPr>
        <w:spacing w:before="61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lastRenderedPageBreak/>
        <w:pict w14:anchorId="77510616">
          <v:group id="_x0000_s1031" style="position:absolute;left:0;text-align:left;margin-left:16.5pt;margin-top:26pt;width:147.1pt;height:21.05pt;z-index:-251652608;mso-position-horizontal-relative:page;mso-position-vertical-relative:page" coordorigin="330,520" coordsize="2942,421">
            <v:shape id="_x0000_s1039" style="position:absolute;left:376;top:552;width:93;height:360" coordorigin="376,552" coordsize="93,360" path="m376,912r93,l469,552r-93,l376,912xe" fillcolor="#bdbdbd" stroked="f">
              <v:path arrowok="t"/>
            </v:shape>
            <v:shape id="_x0000_s1038" style="position:absolute;left:3134;top:552;width:93;height:360" coordorigin="3134,552" coordsize="93,360" path="m3134,912r93,l3227,552r-93,l3134,912xe" fillcolor="#bdbdbd" stroked="f">
              <v:path arrowok="t"/>
            </v:shape>
            <v:shape id="_x0000_s1037" style="position:absolute;left:470;top:552;width:2664;height:360" coordorigin="470,552" coordsize="2664,360" path="m470,912r2664,l3134,552r-2664,l470,912xe" fillcolor="#bdbdbd" stroked="f">
              <v:path arrowok="t"/>
            </v:shape>
            <v:shape id="_x0000_s1036" style="position:absolute;left:347;top:537;width:2909;height:0" coordorigin="347,537" coordsize="2909,0" path="m347,537r2909,e" filled="f" strokeweight=".58558mm">
              <v:path arrowok="t"/>
            </v:shape>
            <v:shape id="_x0000_s1035" style="position:absolute;left:376;top:550;width:2851;height:0" coordorigin="376,550" coordsize="2851,0" path="m376,550r2851,e" filled="f" strokecolor="#bdbdbd" strokeweight=".22pt">
              <v:path arrowok="t"/>
            </v:shape>
            <v:shape id="_x0000_s1034" style="position:absolute;left:362;top:552;width:0;height:360" coordorigin="362,552" coordsize="0,360" path="m362,552r,360e" filled="f" strokeweight="1.54pt">
              <v:path arrowok="t"/>
            </v:shape>
            <v:shape id="_x0000_s1033" style="position:absolute;left:347;top:926;width:2909;height:0" coordorigin="347,926" coordsize="2909,0" path="m347,926r2909,e" filled="f" strokeweight=".54325mm">
              <v:path arrowok="t"/>
            </v:shape>
            <v:shape id="_x0000_s1032" style="position:absolute;left:3242;top:552;width:0;height:360" coordorigin="3242,552" coordsize="0,360" path="m3242,552r,360e" filled="f" strokeweight=".54325mm">
              <v:path arrowok="t"/>
            </v:shape>
            <w10:wrap anchorx="page" anchory="page"/>
          </v:group>
        </w:pict>
      </w:r>
      <w:r w:rsidRPr="00F45BF4">
        <w:rPr>
          <w:rFonts w:asciiTheme="minorHAnsi" w:eastAsia="Arial" w:hAnsiTheme="minorHAnsi" w:cstheme="minorHAnsi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45BF4">
        <w:rPr>
          <w:rFonts w:asciiTheme="minorHAnsi" w:eastAsia="Arial" w:hAnsiTheme="minorHAnsi" w:cstheme="minorHAnsi"/>
          <w:sz w:val="22"/>
          <w:szCs w:val="22"/>
        </w:rPr>
        <w:t>d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45BF4">
        <w:rPr>
          <w:rFonts w:asciiTheme="minorHAnsi" w:eastAsia="Arial" w:hAnsiTheme="minorHAnsi" w:cstheme="minorHAnsi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4EA9E85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7CFFECE" w14:textId="77777777" w:rsidR="00C52921" w:rsidRPr="00F45BF4" w:rsidRDefault="00C52921" w:rsidP="00F45B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6ED7F0" w14:textId="77777777" w:rsidR="00C52921" w:rsidRPr="00F45BF4" w:rsidRDefault="00F45BF4" w:rsidP="00F45BF4">
      <w:pPr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The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abil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to</w:t>
      </w:r>
      <w:r w:rsidRPr="00F45B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45BF4">
        <w:rPr>
          <w:rFonts w:asciiTheme="minorHAnsi" w:hAnsiTheme="minorHAnsi" w:cstheme="minorHAnsi"/>
          <w:sz w:val="22"/>
          <w:szCs w:val="22"/>
        </w:rPr>
        <w:t>earn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and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underst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z w:val="22"/>
          <w:szCs w:val="22"/>
        </w:rPr>
        <w:t>nd</w:t>
      </w:r>
      <w:r w:rsidRPr="00F45B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  <w:r w:rsidRPr="00F45B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w</w:t>
      </w:r>
      <w:r w:rsidRPr="00F45B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45BF4">
        <w:rPr>
          <w:rFonts w:asciiTheme="minorHAnsi" w:hAnsiTheme="minorHAnsi" w:cstheme="minorHAnsi"/>
          <w:sz w:val="22"/>
          <w:szCs w:val="22"/>
        </w:rPr>
        <w:t>ork</w:t>
      </w:r>
      <w:r w:rsidRPr="00F45B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45BF4">
        <w:rPr>
          <w:rFonts w:asciiTheme="minorHAnsi" w:hAnsiTheme="minorHAnsi" w:cstheme="minorHAnsi"/>
          <w:sz w:val="22"/>
          <w:szCs w:val="22"/>
        </w:rPr>
        <w:t>r</w:t>
      </w:r>
      <w:r w:rsidRPr="00F45B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45BF4">
        <w:rPr>
          <w:rFonts w:asciiTheme="minorHAnsi" w:hAnsiTheme="minorHAnsi" w:cstheme="minorHAnsi"/>
          <w:sz w:val="22"/>
          <w:szCs w:val="22"/>
        </w:rPr>
        <w:t>ew</w:t>
      </w:r>
      <w:r w:rsidRPr="00F45B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training.</w:t>
      </w:r>
    </w:p>
    <w:p w14:paraId="245EE762" w14:textId="77777777" w:rsidR="00C52921" w:rsidRPr="00F45BF4" w:rsidRDefault="00F45BF4" w:rsidP="00F45BF4">
      <w:pPr>
        <w:spacing w:before="44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Manag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45BF4">
        <w:rPr>
          <w:rFonts w:asciiTheme="minorHAnsi" w:hAnsiTheme="minorHAnsi" w:cstheme="minorHAnsi"/>
          <w:sz w:val="22"/>
          <w:szCs w:val="22"/>
        </w:rPr>
        <w:t>t</w:t>
      </w:r>
    </w:p>
    <w:p w14:paraId="67DF623B" w14:textId="77777777" w:rsidR="00C52921" w:rsidRPr="00F45BF4" w:rsidRDefault="00F45BF4" w:rsidP="00F45BF4">
      <w:pPr>
        <w:spacing w:before="46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45BF4">
        <w:rPr>
          <w:rFonts w:asciiTheme="minorHAnsi" w:hAnsiTheme="minorHAnsi" w:cstheme="minorHAnsi"/>
          <w:sz w:val="22"/>
          <w:szCs w:val="22"/>
        </w:rPr>
        <w:t>m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un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cation</w:t>
      </w:r>
    </w:p>
    <w:p w14:paraId="7FC86425" w14:textId="77777777" w:rsidR="00C52921" w:rsidRPr="00F45BF4" w:rsidRDefault="00F45BF4" w:rsidP="00F45BF4">
      <w:pPr>
        <w:spacing w:before="46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Te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work</w:t>
      </w:r>
    </w:p>
    <w:p w14:paraId="45B6E32A" w14:textId="77777777" w:rsidR="00C52921" w:rsidRPr="00F45BF4" w:rsidRDefault="00F45BF4" w:rsidP="00F45BF4">
      <w:pPr>
        <w:spacing w:before="43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Ini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iat</w:t>
      </w:r>
      <w:r w:rsidRPr="00F45B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45BF4">
        <w:rPr>
          <w:rFonts w:asciiTheme="minorHAnsi" w:hAnsiTheme="minorHAnsi" w:cstheme="minorHAnsi"/>
          <w:sz w:val="22"/>
          <w:szCs w:val="22"/>
        </w:rPr>
        <w:t>ve</w:t>
      </w:r>
    </w:p>
    <w:p w14:paraId="1435A8B0" w14:textId="77777777" w:rsidR="00C52921" w:rsidRPr="00F45BF4" w:rsidRDefault="00F45BF4" w:rsidP="00F45BF4">
      <w:pPr>
        <w:spacing w:before="46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hAnsiTheme="minorHAnsi" w:cstheme="minorHAnsi"/>
          <w:sz w:val="22"/>
          <w:szCs w:val="22"/>
        </w:rPr>
        <w:pict w14:anchorId="7A635EEB">
          <v:group id="_x0000_s1026" style="position:absolute;left:0;text-align:left;margin-left:65.4pt;margin-top:65.4pt;width:481.2pt;height:185.3pt;z-index:-251651584;mso-position-horizontal-relative:page;mso-position-vertical-relative:page" coordorigin="1308,1308" coordsize="9624,3706">
            <v:shape id="_x0000_s1030" style="position:absolute;left:1325;top:1325;width:9591;height:0" coordorigin="1325,1325" coordsize="9591,0" path="m1325,1325r9591,e" filled="f" strokeweight=".58558mm">
              <v:path arrowok="t"/>
            </v:shape>
            <v:shape id="_x0000_s1029" style="position:absolute;left:1339;top:1341;width:0;height:3644" coordorigin="1339,1341" coordsize="0,3644" path="m1339,1341r,3644e" filled="f" strokeweight=".54325mm">
              <v:path arrowok="t"/>
            </v:shape>
            <v:shape id="_x0000_s1028" style="position:absolute;left:1325;top:4999;width:9591;height:0" coordorigin="1325,4999" coordsize="9591,0" path="m1325,4999r9591,e" filled="f" strokeweight=".54325mm">
              <v:path arrowok="t"/>
            </v:shape>
            <v:shape id="_x0000_s1027" style="position:absolute;left:10902;top:1341;width:0;height:3644" coordorigin="10902,1341" coordsize="0,3644" path="m10902,1341r,3644e" filled="f" strokeweight="1.54pt">
              <v:path arrowok="t"/>
            </v:shape>
            <w10:wrap anchorx="page" anchory="page"/>
          </v:group>
        </w:pict>
      </w: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Flexibili</w:t>
      </w:r>
      <w:r w:rsidRPr="00F45BF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45BF4">
        <w:rPr>
          <w:rFonts w:asciiTheme="minorHAnsi" w:hAnsiTheme="minorHAnsi" w:cstheme="minorHAnsi"/>
          <w:sz w:val="22"/>
          <w:szCs w:val="22"/>
        </w:rPr>
        <w:t>y</w:t>
      </w:r>
    </w:p>
    <w:p w14:paraId="69952706" w14:textId="77777777" w:rsidR="00C52921" w:rsidRPr="00F45BF4" w:rsidRDefault="00F45BF4" w:rsidP="00F45BF4">
      <w:pPr>
        <w:spacing w:before="48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Co</w:t>
      </w:r>
      <w:r w:rsidRPr="00F45B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45BF4">
        <w:rPr>
          <w:rFonts w:asciiTheme="minorHAnsi" w:hAnsiTheme="minorHAnsi" w:cstheme="minorHAnsi"/>
          <w:sz w:val="22"/>
          <w:szCs w:val="22"/>
        </w:rPr>
        <w:t>puter</w:t>
      </w:r>
      <w:r w:rsidRPr="00F45BF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skills</w:t>
      </w:r>
    </w:p>
    <w:p w14:paraId="1A070F23" w14:textId="77777777" w:rsidR="00C52921" w:rsidRPr="00F45BF4" w:rsidRDefault="00F45BF4" w:rsidP="00F45BF4">
      <w:pPr>
        <w:spacing w:before="43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Technical</w:t>
      </w:r>
      <w:r w:rsidRPr="00F45BF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45BF4">
        <w:rPr>
          <w:rFonts w:asciiTheme="minorHAnsi" w:hAnsiTheme="minorHAnsi" w:cstheme="minorHAnsi"/>
          <w:sz w:val="22"/>
          <w:szCs w:val="22"/>
        </w:rPr>
        <w:t>kills</w:t>
      </w:r>
    </w:p>
    <w:p w14:paraId="1BDC7228" w14:textId="77777777" w:rsidR="00C52921" w:rsidRPr="00F45BF4" w:rsidRDefault="00F45BF4" w:rsidP="00F45BF4">
      <w:pPr>
        <w:spacing w:before="46"/>
        <w:ind w:left="1408"/>
        <w:rPr>
          <w:rFonts w:asciiTheme="minorHAnsi" w:hAnsiTheme="minorHAnsi" w:cstheme="minorHAnsi"/>
          <w:sz w:val="22"/>
          <w:szCs w:val="22"/>
        </w:rPr>
      </w:pPr>
      <w:r w:rsidRPr="00F45BF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45BF4">
        <w:rPr>
          <w:rFonts w:asciiTheme="minorHAnsi" w:eastAsia="Segoe MDL2 Assets" w:hAnsiTheme="minorHAnsi" w:cstheme="minorHAnsi"/>
          <w:spacing w:val="21"/>
          <w:w w:val="45"/>
          <w:sz w:val="22"/>
          <w:szCs w:val="22"/>
        </w:rPr>
        <w:t xml:space="preserve"> </w:t>
      </w:r>
      <w:r w:rsidRPr="00F45BF4">
        <w:rPr>
          <w:rFonts w:asciiTheme="minorHAnsi" w:hAnsiTheme="minorHAnsi" w:cstheme="minorHAnsi"/>
          <w:sz w:val="22"/>
          <w:szCs w:val="22"/>
        </w:rPr>
        <w:t>Patience</w:t>
      </w:r>
    </w:p>
    <w:p w14:paraId="73142419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66B9BC6E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7E7EB0C8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5D50ED47" w14:textId="77777777" w:rsidR="00C52921" w:rsidRPr="00F45BF4" w:rsidRDefault="00C52921" w:rsidP="00F45BF4">
      <w:pPr>
        <w:rPr>
          <w:rFonts w:asciiTheme="minorHAnsi" w:hAnsiTheme="minorHAnsi" w:cstheme="minorHAnsi"/>
          <w:sz w:val="22"/>
          <w:szCs w:val="22"/>
        </w:rPr>
      </w:pPr>
    </w:p>
    <w:p w14:paraId="04ABAA1E" w14:textId="77777777" w:rsidR="00C52921" w:rsidRPr="00F45BF4" w:rsidRDefault="00C52921" w:rsidP="00F45BF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8A9F4E6" w14:textId="77777777" w:rsidR="00C52921" w:rsidRPr="00F45BF4" w:rsidRDefault="00F45BF4" w:rsidP="00F45BF4">
      <w:pPr>
        <w:ind w:right="119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45BF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en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F45BF4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la</w:t>
      </w:r>
      <w:r w:rsidRPr="00F45BF4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45BF4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re</w:t>
      </w:r>
      <w:r w:rsidRPr="00F45BF4">
        <w:rPr>
          <w:rFonts w:asciiTheme="minorHAnsi" w:eastAsia="Arial" w:hAnsiTheme="minorHAnsi" w:cstheme="minorHAnsi"/>
          <w:i/>
          <w:spacing w:val="1"/>
          <w:sz w:val="22"/>
          <w:szCs w:val="22"/>
        </w:rPr>
        <w:t>q</w:t>
      </w:r>
      <w:r w:rsidRPr="00F45BF4">
        <w:rPr>
          <w:rFonts w:asciiTheme="minorHAnsi" w:eastAsia="Arial" w:hAnsiTheme="minorHAnsi" w:cstheme="minorHAnsi"/>
          <w:i/>
          <w:spacing w:val="-2"/>
          <w:sz w:val="22"/>
          <w:szCs w:val="22"/>
        </w:rPr>
        <w:t>ue</w:t>
      </w:r>
      <w:r w:rsidRPr="00F45BF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45BF4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sectPr w:rsidR="00C52921" w:rsidRPr="00F45BF4">
      <w:pgSz w:w="11920" w:h="16860"/>
      <w:pgMar w:top="520" w:right="4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24CEA"/>
    <w:multiLevelType w:val="multilevel"/>
    <w:tmpl w:val="06A068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921"/>
    <w:rsid w:val="00C52921"/>
    <w:rsid w:val="00F4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0A4A0A2A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5B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eg/search?q=cessna%2B152&amp;amp;spell=1&amp;amp;sa=X&amp;amp;ei=TjbEUYesOZHXsgbY-oHIBw&amp;amp;ved=0CCcQvwUoAA" TargetMode="External"/><Relationship Id="rId5" Type="http://schemas.openxmlformats.org/officeDocument/2006/relationships/hyperlink" Target="mailto:car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2021-07-03T16:26:00Z</dcterms:modified>
</cp:coreProperties>
</file>